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0288BB" w14:textId="5005C2C4" w:rsidR="005841CF" w:rsidRPr="000B02B3" w:rsidRDefault="000B02B3">
      <w:pPr>
        <w:spacing w:before="42"/>
        <w:ind w:left="2340" w:right="2339"/>
        <w:jc w:val="center"/>
        <w:rPr>
          <w:rFonts w:asciiTheme="majorHAnsi" w:hAnsiTheme="majorHAnsi"/>
          <w:sz w:val="32"/>
          <w:szCs w:val="32"/>
        </w:rPr>
      </w:pPr>
      <w:r w:rsidRPr="000B02B3">
        <w:rPr>
          <w:rFonts w:asciiTheme="majorHAnsi" w:hAnsiTheme="majorHAnsi"/>
          <w:w w:val="151"/>
          <w:sz w:val="32"/>
          <w:szCs w:val="32"/>
        </w:rPr>
        <w:t>First</w:t>
      </w:r>
      <w:r w:rsidRPr="000B02B3">
        <w:rPr>
          <w:rFonts w:asciiTheme="majorHAnsi" w:hAnsiTheme="majorHAnsi"/>
          <w:spacing w:val="-6"/>
          <w:w w:val="151"/>
          <w:sz w:val="32"/>
          <w:szCs w:val="32"/>
        </w:rPr>
        <w:t xml:space="preserve"> </w:t>
      </w:r>
      <w:r w:rsidRPr="000B02B3">
        <w:rPr>
          <w:rFonts w:asciiTheme="majorHAnsi" w:hAnsiTheme="majorHAnsi"/>
          <w:w w:val="151"/>
          <w:sz w:val="32"/>
          <w:szCs w:val="32"/>
        </w:rPr>
        <w:t>and</w:t>
      </w:r>
      <w:r w:rsidRPr="000B02B3">
        <w:rPr>
          <w:rFonts w:asciiTheme="majorHAnsi" w:hAnsiTheme="majorHAnsi"/>
          <w:spacing w:val="-61"/>
          <w:w w:val="151"/>
          <w:sz w:val="32"/>
          <w:szCs w:val="32"/>
        </w:rPr>
        <w:t xml:space="preserve"> </w:t>
      </w:r>
      <w:r w:rsidRPr="000B02B3">
        <w:rPr>
          <w:rFonts w:asciiTheme="majorHAnsi" w:hAnsiTheme="majorHAnsi"/>
          <w:w w:val="151"/>
          <w:sz w:val="32"/>
          <w:szCs w:val="32"/>
        </w:rPr>
        <w:t xml:space="preserve">Last </w:t>
      </w:r>
      <w:r w:rsidRPr="000B02B3">
        <w:rPr>
          <w:rFonts w:asciiTheme="majorHAnsi" w:hAnsiTheme="majorHAnsi"/>
          <w:w w:val="122"/>
          <w:sz w:val="32"/>
          <w:szCs w:val="32"/>
        </w:rPr>
        <w:t>Na</w:t>
      </w:r>
      <w:r w:rsidRPr="000B02B3">
        <w:rPr>
          <w:rFonts w:asciiTheme="majorHAnsi" w:hAnsiTheme="majorHAnsi"/>
          <w:spacing w:val="2"/>
          <w:w w:val="122"/>
          <w:sz w:val="32"/>
          <w:szCs w:val="32"/>
        </w:rPr>
        <w:t>m</w:t>
      </w:r>
      <w:r w:rsidRPr="000B02B3">
        <w:rPr>
          <w:rFonts w:asciiTheme="majorHAnsi" w:hAnsiTheme="majorHAnsi"/>
          <w:w w:val="144"/>
          <w:sz w:val="32"/>
          <w:szCs w:val="32"/>
        </w:rPr>
        <w:t>e</w:t>
      </w:r>
    </w:p>
    <w:p w14:paraId="31443A37" w14:textId="77777777" w:rsidR="005841CF" w:rsidRPr="000B02B3" w:rsidRDefault="005841CF">
      <w:pPr>
        <w:spacing w:before="7" w:line="100" w:lineRule="exact"/>
        <w:rPr>
          <w:rFonts w:asciiTheme="majorHAnsi" w:hAnsiTheme="majorHAnsi"/>
          <w:sz w:val="8"/>
          <w:szCs w:val="8"/>
        </w:rPr>
      </w:pPr>
    </w:p>
    <w:p w14:paraId="217A1704" w14:textId="77777777" w:rsidR="005841CF" w:rsidRPr="000B02B3" w:rsidRDefault="000B02B3">
      <w:pPr>
        <w:ind w:left="3828" w:right="3829"/>
        <w:jc w:val="center"/>
        <w:rPr>
          <w:rFonts w:asciiTheme="majorHAnsi" w:hAnsiTheme="majorHAnsi"/>
          <w:sz w:val="22"/>
          <w:szCs w:val="22"/>
        </w:rPr>
      </w:pPr>
      <w:r w:rsidRPr="000B02B3">
        <w:rPr>
          <w:rFonts w:asciiTheme="majorHAnsi" w:hAnsiTheme="majorHAnsi"/>
          <w:w w:val="145"/>
          <w:sz w:val="22"/>
          <w:szCs w:val="22"/>
        </w:rPr>
        <w:t>Address</w:t>
      </w:r>
    </w:p>
    <w:p w14:paraId="63D1AF6B" w14:textId="77777777" w:rsidR="005841CF" w:rsidRPr="000B02B3" w:rsidRDefault="000B02B3">
      <w:pPr>
        <w:spacing w:line="260" w:lineRule="exact"/>
        <w:ind w:left="2703" w:right="2702"/>
        <w:jc w:val="center"/>
        <w:rPr>
          <w:rFonts w:asciiTheme="majorHAnsi" w:hAnsiTheme="majorHAnsi"/>
          <w:sz w:val="22"/>
          <w:szCs w:val="22"/>
        </w:rPr>
      </w:pPr>
      <w:r w:rsidRPr="000B02B3">
        <w:rPr>
          <w:rFonts w:asciiTheme="majorHAnsi" w:hAnsiTheme="majorHAnsi"/>
          <w:w w:val="131"/>
          <w:sz w:val="22"/>
          <w:szCs w:val="22"/>
        </w:rPr>
        <w:t>Town,</w:t>
      </w:r>
      <w:r w:rsidRPr="000B02B3">
        <w:rPr>
          <w:rFonts w:asciiTheme="majorHAnsi" w:hAnsiTheme="majorHAnsi"/>
          <w:spacing w:val="-19"/>
          <w:w w:val="131"/>
          <w:sz w:val="22"/>
          <w:szCs w:val="22"/>
        </w:rPr>
        <w:t xml:space="preserve"> </w:t>
      </w:r>
      <w:r w:rsidRPr="000B02B3">
        <w:rPr>
          <w:rFonts w:asciiTheme="majorHAnsi" w:hAnsiTheme="majorHAnsi"/>
          <w:w w:val="153"/>
          <w:sz w:val="22"/>
          <w:szCs w:val="22"/>
        </w:rPr>
        <w:t>State</w:t>
      </w:r>
      <w:r w:rsidRPr="000B02B3">
        <w:rPr>
          <w:rFonts w:asciiTheme="majorHAnsi" w:hAnsiTheme="majorHAnsi"/>
          <w:spacing w:val="-3"/>
          <w:w w:val="153"/>
          <w:sz w:val="22"/>
          <w:szCs w:val="22"/>
        </w:rPr>
        <w:t xml:space="preserve"> </w:t>
      </w:r>
      <w:r w:rsidRPr="000B02B3">
        <w:rPr>
          <w:rFonts w:asciiTheme="majorHAnsi" w:hAnsiTheme="majorHAnsi"/>
          <w:w w:val="153"/>
          <w:sz w:val="22"/>
          <w:szCs w:val="22"/>
        </w:rPr>
        <w:t>and</w:t>
      </w:r>
      <w:r w:rsidRPr="000B02B3">
        <w:rPr>
          <w:rFonts w:asciiTheme="majorHAnsi" w:hAnsiTheme="majorHAnsi"/>
          <w:spacing w:val="-49"/>
          <w:w w:val="153"/>
          <w:sz w:val="22"/>
          <w:szCs w:val="22"/>
        </w:rPr>
        <w:t xml:space="preserve"> </w:t>
      </w:r>
      <w:r w:rsidRPr="000B02B3">
        <w:rPr>
          <w:rFonts w:asciiTheme="majorHAnsi" w:hAnsiTheme="majorHAnsi"/>
          <w:sz w:val="22"/>
          <w:szCs w:val="22"/>
        </w:rPr>
        <w:t xml:space="preserve">Zip </w:t>
      </w:r>
      <w:r w:rsidRPr="000B02B3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0B02B3">
        <w:rPr>
          <w:rFonts w:asciiTheme="majorHAnsi" w:hAnsiTheme="majorHAnsi"/>
          <w:w w:val="146"/>
          <w:sz w:val="22"/>
          <w:szCs w:val="22"/>
        </w:rPr>
        <w:t>code</w:t>
      </w:r>
    </w:p>
    <w:p w14:paraId="7E439A32" w14:textId="77777777" w:rsidR="005841CF" w:rsidRPr="000B02B3" w:rsidRDefault="000B02B3">
      <w:pPr>
        <w:spacing w:line="260" w:lineRule="exact"/>
        <w:ind w:left="3433" w:right="3434"/>
        <w:jc w:val="center"/>
        <w:rPr>
          <w:rFonts w:asciiTheme="majorHAnsi" w:hAnsiTheme="majorHAnsi"/>
          <w:sz w:val="22"/>
          <w:szCs w:val="22"/>
        </w:rPr>
      </w:pPr>
      <w:r w:rsidRPr="000B02B3">
        <w:rPr>
          <w:rFonts w:asciiTheme="majorHAnsi" w:hAnsiTheme="majorHAnsi"/>
          <w:w w:val="131"/>
          <w:sz w:val="22"/>
          <w:szCs w:val="22"/>
        </w:rPr>
        <w:t>Email</w:t>
      </w:r>
      <w:r w:rsidRPr="000B02B3">
        <w:rPr>
          <w:rFonts w:asciiTheme="majorHAnsi" w:hAnsiTheme="majorHAnsi"/>
          <w:spacing w:val="-19"/>
          <w:w w:val="131"/>
          <w:sz w:val="22"/>
          <w:szCs w:val="22"/>
        </w:rPr>
        <w:t xml:space="preserve"> </w:t>
      </w:r>
      <w:r w:rsidRPr="000B02B3">
        <w:rPr>
          <w:rFonts w:asciiTheme="majorHAnsi" w:hAnsiTheme="majorHAnsi"/>
          <w:w w:val="155"/>
          <w:sz w:val="22"/>
          <w:szCs w:val="22"/>
        </w:rPr>
        <w:t>address</w:t>
      </w:r>
    </w:p>
    <w:p w14:paraId="027F79D0" w14:textId="77777777" w:rsidR="005841CF" w:rsidRPr="000B02B3" w:rsidRDefault="000B02B3">
      <w:pPr>
        <w:spacing w:line="260" w:lineRule="exact"/>
        <w:ind w:left="3416" w:right="3416"/>
        <w:jc w:val="center"/>
        <w:rPr>
          <w:rFonts w:asciiTheme="majorHAnsi" w:hAnsiTheme="majorHAnsi"/>
          <w:sz w:val="22"/>
          <w:szCs w:val="22"/>
        </w:rPr>
      </w:pPr>
      <w:r w:rsidRPr="000B02B3">
        <w:rPr>
          <w:rFonts w:asciiTheme="majorHAnsi" w:hAnsiTheme="majorHAnsi"/>
          <w:w w:val="133"/>
          <w:sz w:val="22"/>
          <w:szCs w:val="22"/>
        </w:rPr>
        <w:t>Phone</w:t>
      </w:r>
      <w:r w:rsidRPr="000B02B3">
        <w:rPr>
          <w:rFonts w:asciiTheme="majorHAnsi" w:hAnsiTheme="majorHAnsi"/>
          <w:spacing w:val="40"/>
          <w:w w:val="133"/>
          <w:sz w:val="22"/>
          <w:szCs w:val="22"/>
        </w:rPr>
        <w:t xml:space="preserve"> </w:t>
      </w:r>
      <w:r w:rsidRPr="000B02B3">
        <w:rPr>
          <w:rFonts w:asciiTheme="majorHAnsi" w:hAnsiTheme="majorHAnsi"/>
          <w:w w:val="133"/>
          <w:sz w:val="22"/>
          <w:szCs w:val="22"/>
        </w:rPr>
        <w:t>Number</w:t>
      </w:r>
    </w:p>
    <w:p w14:paraId="6F70C799" w14:textId="77777777" w:rsidR="005841CF" w:rsidRPr="000B02B3" w:rsidRDefault="005841CF">
      <w:pPr>
        <w:spacing w:line="200" w:lineRule="exact"/>
        <w:rPr>
          <w:rFonts w:asciiTheme="majorHAnsi" w:hAnsiTheme="majorHAnsi"/>
        </w:rPr>
      </w:pPr>
    </w:p>
    <w:p w14:paraId="54A62AC6" w14:textId="77777777" w:rsidR="005841CF" w:rsidRPr="000B02B3" w:rsidRDefault="005841CF">
      <w:pPr>
        <w:spacing w:before="15" w:line="220" w:lineRule="exact"/>
        <w:rPr>
          <w:rFonts w:asciiTheme="majorHAnsi" w:hAnsiTheme="majorHAnsi"/>
          <w:sz w:val="22"/>
          <w:szCs w:val="22"/>
        </w:rPr>
      </w:pPr>
    </w:p>
    <w:p w14:paraId="05C3D7F5" w14:textId="77777777" w:rsidR="005841CF" w:rsidRPr="000B02B3" w:rsidRDefault="000B02B3">
      <w:pPr>
        <w:spacing w:before="29"/>
        <w:ind w:left="120" w:right="4981"/>
        <w:jc w:val="both"/>
        <w:rPr>
          <w:rFonts w:asciiTheme="majorHAnsi" w:eastAsia="Arial" w:hAnsiTheme="majorHAnsi" w:cs="Arial"/>
          <w:sz w:val="22"/>
          <w:szCs w:val="22"/>
        </w:rPr>
      </w:pPr>
      <w:r w:rsidRPr="000B02B3">
        <w:rPr>
          <w:rFonts w:asciiTheme="majorHAnsi" w:eastAsia="Arial" w:hAnsiTheme="majorHAnsi" w:cs="Arial"/>
          <w:b/>
          <w:sz w:val="24"/>
          <w:szCs w:val="24"/>
        </w:rPr>
        <w:t xml:space="preserve">Citizenship: </w:t>
      </w:r>
      <w:r w:rsidRPr="000B02B3">
        <w:rPr>
          <w:rFonts w:asciiTheme="majorHAnsi" w:eastAsia="Arial" w:hAnsiTheme="majorHAnsi" w:cs="Arial"/>
          <w:b/>
          <w:spacing w:val="2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2"/>
          <w:szCs w:val="22"/>
        </w:rPr>
        <w:t>(Yes</w:t>
      </w:r>
      <w:r w:rsidRPr="000B02B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0B02B3">
        <w:rPr>
          <w:rFonts w:asciiTheme="majorHAnsi" w:eastAsia="Arial" w:hAnsiTheme="majorHAnsi" w:cs="Arial"/>
          <w:sz w:val="22"/>
          <w:szCs w:val="22"/>
        </w:rPr>
        <w:t>or</w:t>
      </w:r>
      <w:r w:rsidRPr="000B02B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0B02B3">
        <w:rPr>
          <w:rFonts w:asciiTheme="majorHAnsi" w:eastAsia="Arial" w:hAnsiTheme="majorHAnsi" w:cs="Arial"/>
          <w:sz w:val="22"/>
          <w:szCs w:val="22"/>
        </w:rPr>
        <w:t>No,</w:t>
      </w:r>
      <w:r w:rsidRPr="000B02B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0B02B3">
        <w:rPr>
          <w:rFonts w:asciiTheme="majorHAnsi" w:eastAsia="Arial" w:hAnsiTheme="majorHAnsi" w:cs="Arial"/>
          <w:sz w:val="22"/>
          <w:szCs w:val="22"/>
        </w:rPr>
        <w:t>Work</w:t>
      </w:r>
      <w:r w:rsidRPr="000B02B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0B02B3">
        <w:rPr>
          <w:rFonts w:asciiTheme="majorHAnsi" w:eastAsia="Arial" w:hAnsiTheme="majorHAnsi" w:cs="Arial"/>
          <w:sz w:val="22"/>
          <w:szCs w:val="22"/>
        </w:rPr>
        <w:t>Visa)</w:t>
      </w:r>
    </w:p>
    <w:p w14:paraId="4540864E" w14:textId="77777777" w:rsidR="005841CF" w:rsidRPr="000B02B3" w:rsidRDefault="000B02B3">
      <w:pPr>
        <w:spacing w:before="69"/>
        <w:ind w:left="120" w:right="77"/>
        <w:jc w:val="both"/>
        <w:rPr>
          <w:rFonts w:asciiTheme="majorHAnsi" w:eastAsia="Arial" w:hAnsiTheme="majorHAnsi" w:cs="Arial"/>
          <w:sz w:val="22"/>
          <w:szCs w:val="22"/>
        </w:rPr>
      </w:pPr>
      <w:r w:rsidRPr="000B02B3">
        <w:rPr>
          <w:rFonts w:asciiTheme="majorHAnsi" w:eastAsia="Arial" w:hAnsiTheme="majorHAnsi" w:cs="Arial"/>
          <w:b/>
          <w:sz w:val="24"/>
          <w:szCs w:val="24"/>
        </w:rPr>
        <w:t>Special</w:t>
      </w:r>
      <w:r w:rsidRPr="000B02B3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b/>
          <w:sz w:val="24"/>
          <w:szCs w:val="24"/>
        </w:rPr>
        <w:t>Hiring</w:t>
      </w:r>
      <w:r w:rsidRPr="000B02B3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b/>
          <w:sz w:val="24"/>
          <w:szCs w:val="24"/>
        </w:rPr>
        <w:t>Authorit</w:t>
      </w:r>
      <w:r w:rsidRPr="000B02B3">
        <w:rPr>
          <w:rFonts w:asciiTheme="majorHAnsi" w:eastAsia="Arial" w:hAnsiTheme="majorHAnsi" w:cs="Arial"/>
          <w:b/>
          <w:spacing w:val="-3"/>
          <w:sz w:val="24"/>
          <w:szCs w:val="24"/>
        </w:rPr>
        <w:t>y</w:t>
      </w:r>
      <w:r w:rsidRPr="000B02B3">
        <w:rPr>
          <w:rFonts w:asciiTheme="majorHAnsi" w:eastAsia="Arial" w:hAnsiTheme="majorHAnsi" w:cs="Arial"/>
          <w:b/>
          <w:sz w:val="24"/>
          <w:szCs w:val="24"/>
        </w:rPr>
        <w:t>:</w:t>
      </w:r>
      <w:r w:rsidRPr="000B02B3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2"/>
          <w:szCs w:val="22"/>
        </w:rPr>
        <w:t>(</w:t>
      </w:r>
      <w:r w:rsidRPr="000B02B3">
        <w:rPr>
          <w:rFonts w:asciiTheme="majorHAnsi" w:eastAsia="Arial" w:hAnsiTheme="majorHAnsi" w:cs="Arial"/>
          <w:sz w:val="22"/>
          <w:szCs w:val="22"/>
        </w:rPr>
        <w:t>Veteran</w:t>
      </w:r>
      <w:r w:rsidRPr="000B02B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0B02B3">
        <w:rPr>
          <w:rFonts w:asciiTheme="majorHAnsi" w:eastAsia="Arial" w:hAnsiTheme="majorHAnsi" w:cs="Arial"/>
          <w:sz w:val="22"/>
          <w:szCs w:val="22"/>
        </w:rPr>
        <w:t>preference</w:t>
      </w:r>
      <w:r w:rsidRPr="000B02B3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0B02B3">
        <w:rPr>
          <w:rFonts w:asciiTheme="majorHAnsi" w:eastAsia="Arial" w:hAnsiTheme="majorHAnsi" w:cs="Arial"/>
          <w:sz w:val="22"/>
          <w:szCs w:val="22"/>
        </w:rPr>
        <w:t>or</w:t>
      </w:r>
      <w:r w:rsidRPr="000B02B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0B02B3">
        <w:rPr>
          <w:rFonts w:asciiTheme="majorHAnsi" w:eastAsia="Arial" w:hAnsiTheme="majorHAnsi" w:cs="Arial"/>
          <w:sz w:val="22"/>
          <w:szCs w:val="22"/>
        </w:rPr>
        <w:t>Pers</w:t>
      </w:r>
      <w:r w:rsidRPr="000B02B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0B02B3">
        <w:rPr>
          <w:rFonts w:asciiTheme="majorHAnsi" w:eastAsia="Arial" w:hAnsiTheme="majorHAnsi" w:cs="Arial"/>
          <w:sz w:val="22"/>
          <w:szCs w:val="22"/>
        </w:rPr>
        <w:t>n</w:t>
      </w:r>
      <w:r w:rsidRPr="000B02B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0B02B3">
        <w:rPr>
          <w:rFonts w:asciiTheme="majorHAnsi" w:eastAsia="Arial" w:hAnsiTheme="majorHAnsi" w:cs="Arial"/>
          <w:sz w:val="22"/>
          <w:szCs w:val="22"/>
        </w:rPr>
        <w:t>with</w:t>
      </w:r>
      <w:r w:rsidRPr="000B02B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0B02B3">
        <w:rPr>
          <w:rFonts w:asciiTheme="majorHAnsi" w:eastAsia="Arial" w:hAnsiTheme="majorHAnsi" w:cs="Arial"/>
          <w:sz w:val="22"/>
          <w:szCs w:val="22"/>
        </w:rPr>
        <w:t>Disability</w:t>
      </w:r>
      <w:r w:rsidRPr="000B02B3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0B02B3">
        <w:rPr>
          <w:rFonts w:asciiTheme="majorHAnsi" w:eastAsia="Arial" w:hAnsiTheme="majorHAnsi" w:cs="Arial"/>
          <w:sz w:val="22"/>
          <w:szCs w:val="22"/>
        </w:rPr>
        <w:t>-</w:t>
      </w:r>
      <w:r w:rsidRPr="000B02B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0B02B3">
        <w:rPr>
          <w:rFonts w:asciiTheme="majorHAnsi" w:eastAsia="Arial" w:hAnsiTheme="majorHAnsi" w:cs="Arial"/>
          <w:sz w:val="22"/>
          <w:szCs w:val="22"/>
        </w:rPr>
        <w:t>Sche</w:t>
      </w:r>
      <w:r w:rsidRPr="000B02B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0B02B3">
        <w:rPr>
          <w:rFonts w:asciiTheme="majorHAnsi" w:eastAsia="Arial" w:hAnsiTheme="majorHAnsi" w:cs="Arial"/>
          <w:sz w:val="22"/>
          <w:szCs w:val="22"/>
        </w:rPr>
        <w:t>ule</w:t>
      </w:r>
      <w:r w:rsidRPr="000B02B3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0B02B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0B02B3">
        <w:rPr>
          <w:rFonts w:asciiTheme="majorHAnsi" w:eastAsia="Arial" w:hAnsiTheme="majorHAnsi" w:cs="Arial"/>
          <w:sz w:val="22"/>
          <w:szCs w:val="22"/>
        </w:rPr>
        <w:t>)</w:t>
      </w:r>
    </w:p>
    <w:p w14:paraId="576D2FEF" w14:textId="77777777" w:rsidR="005841CF" w:rsidRPr="000B02B3" w:rsidRDefault="000B02B3">
      <w:pPr>
        <w:spacing w:before="68"/>
        <w:ind w:left="120" w:right="1064"/>
        <w:jc w:val="both"/>
        <w:rPr>
          <w:rFonts w:asciiTheme="majorHAnsi" w:eastAsia="Arial" w:hAnsiTheme="majorHAnsi" w:cs="Arial"/>
          <w:sz w:val="22"/>
          <w:szCs w:val="22"/>
        </w:rPr>
      </w:pPr>
      <w:r w:rsidRPr="000B02B3">
        <w:rPr>
          <w:rFonts w:asciiTheme="majorHAnsi" w:eastAsia="Arial" w:hAnsiTheme="majorHAnsi" w:cs="Arial"/>
          <w:b/>
          <w:sz w:val="24"/>
          <w:szCs w:val="24"/>
        </w:rPr>
        <w:t>Federal</w:t>
      </w:r>
      <w:r w:rsidRPr="000B02B3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b/>
          <w:sz w:val="24"/>
          <w:szCs w:val="24"/>
        </w:rPr>
        <w:t>Experience:</w:t>
      </w:r>
      <w:r w:rsidRPr="000B02B3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2"/>
          <w:szCs w:val="22"/>
        </w:rPr>
        <w:t>(Yes</w:t>
      </w:r>
      <w:r w:rsidRPr="000B02B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0B02B3">
        <w:rPr>
          <w:rFonts w:asciiTheme="majorHAnsi" w:eastAsia="Arial" w:hAnsiTheme="majorHAnsi" w:cs="Arial"/>
          <w:sz w:val="22"/>
          <w:szCs w:val="22"/>
        </w:rPr>
        <w:t>or</w:t>
      </w:r>
      <w:r w:rsidRPr="000B02B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0B02B3">
        <w:rPr>
          <w:rFonts w:asciiTheme="majorHAnsi" w:eastAsia="Arial" w:hAnsiTheme="majorHAnsi" w:cs="Arial"/>
          <w:sz w:val="22"/>
          <w:szCs w:val="22"/>
        </w:rPr>
        <w:t>No</w:t>
      </w:r>
      <w:r w:rsidRPr="000B02B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0B02B3">
        <w:rPr>
          <w:rFonts w:asciiTheme="majorHAnsi" w:eastAsia="Arial" w:hAnsiTheme="majorHAnsi" w:cs="Arial"/>
          <w:sz w:val="22"/>
          <w:szCs w:val="22"/>
        </w:rPr>
        <w:t>and</w:t>
      </w:r>
      <w:r w:rsidRPr="000B02B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0B02B3">
        <w:rPr>
          <w:rFonts w:asciiTheme="majorHAnsi" w:eastAsia="Arial" w:hAnsiTheme="majorHAnsi" w:cs="Arial"/>
          <w:sz w:val="22"/>
          <w:szCs w:val="22"/>
        </w:rPr>
        <w:t>Indicate</w:t>
      </w:r>
      <w:r w:rsidRPr="000B02B3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0B02B3">
        <w:rPr>
          <w:rFonts w:asciiTheme="majorHAnsi" w:eastAsia="Arial" w:hAnsiTheme="majorHAnsi" w:cs="Arial"/>
          <w:sz w:val="22"/>
          <w:szCs w:val="22"/>
        </w:rPr>
        <w:t>Military,</w:t>
      </w:r>
      <w:r w:rsidRPr="000B02B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0B02B3">
        <w:rPr>
          <w:rFonts w:asciiTheme="majorHAnsi" w:eastAsia="Arial" w:hAnsiTheme="majorHAnsi" w:cs="Arial"/>
          <w:sz w:val="22"/>
          <w:szCs w:val="22"/>
        </w:rPr>
        <w:t>Fe</w:t>
      </w:r>
      <w:r w:rsidRPr="000B02B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0B02B3">
        <w:rPr>
          <w:rFonts w:asciiTheme="majorHAnsi" w:eastAsia="Arial" w:hAnsiTheme="majorHAnsi" w:cs="Arial"/>
          <w:sz w:val="22"/>
          <w:szCs w:val="22"/>
        </w:rPr>
        <w:t>eral</w:t>
      </w:r>
      <w:r w:rsidRPr="000B02B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0B02B3">
        <w:rPr>
          <w:rFonts w:asciiTheme="majorHAnsi" w:eastAsia="Arial" w:hAnsiTheme="majorHAnsi" w:cs="Arial"/>
          <w:sz w:val="22"/>
          <w:szCs w:val="22"/>
        </w:rPr>
        <w:t>or</w:t>
      </w:r>
      <w:r w:rsidRPr="000B02B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0B02B3">
        <w:rPr>
          <w:rFonts w:asciiTheme="majorHAnsi" w:eastAsia="Arial" w:hAnsiTheme="majorHAnsi" w:cs="Arial"/>
          <w:sz w:val="22"/>
          <w:szCs w:val="22"/>
        </w:rPr>
        <w:t>State</w:t>
      </w:r>
      <w:r w:rsidRPr="000B02B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0B02B3">
        <w:rPr>
          <w:rFonts w:asciiTheme="majorHAnsi" w:eastAsia="Arial" w:hAnsiTheme="majorHAnsi" w:cs="Arial"/>
          <w:sz w:val="22"/>
          <w:szCs w:val="22"/>
        </w:rPr>
        <w:t>Gov)</w:t>
      </w:r>
    </w:p>
    <w:p w14:paraId="12D4B640" w14:textId="77777777" w:rsidR="005841CF" w:rsidRPr="000B02B3" w:rsidRDefault="005841CF">
      <w:pPr>
        <w:spacing w:before="8" w:line="120" w:lineRule="exact"/>
        <w:rPr>
          <w:rFonts w:asciiTheme="majorHAnsi" w:hAnsiTheme="majorHAnsi"/>
          <w:sz w:val="13"/>
          <w:szCs w:val="13"/>
        </w:rPr>
      </w:pPr>
    </w:p>
    <w:p w14:paraId="0560613D" w14:textId="77777777" w:rsidR="005841CF" w:rsidRPr="000B02B3" w:rsidRDefault="000B02B3">
      <w:pPr>
        <w:ind w:left="120" w:right="3536"/>
        <w:jc w:val="both"/>
        <w:rPr>
          <w:rFonts w:asciiTheme="majorHAnsi" w:eastAsia="Arial" w:hAnsiTheme="majorHAnsi" w:cs="Arial"/>
          <w:sz w:val="22"/>
          <w:szCs w:val="22"/>
        </w:rPr>
      </w:pPr>
      <w:r w:rsidRPr="000B02B3">
        <w:rPr>
          <w:rFonts w:asciiTheme="majorHAnsi" w:eastAsia="Arial" w:hAnsiTheme="majorHAnsi" w:cs="Arial"/>
          <w:b/>
          <w:sz w:val="24"/>
          <w:szCs w:val="24"/>
        </w:rPr>
        <w:t>Clearance:</w:t>
      </w:r>
      <w:r w:rsidRPr="000B02B3">
        <w:rPr>
          <w:rFonts w:asciiTheme="majorHAnsi" w:eastAsia="Arial" w:hAnsiTheme="majorHAnsi" w:cs="Arial"/>
          <w:b/>
          <w:spacing w:val="3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2"/>
          <w:szCs w:val="22"/>
        </w:rPr>
        <w:t>(Indicate</w:t>
      </w:r>
      <w:r w:rsidRPr="000B02B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0B02B3">
        <w:rPr>
          <w:rFonts w:asciiTheme="majorHAnsi" w:eastAsia="Arial" w:hAnsiTheme="majorHAnsi" w:cs="Arial"/>
          <w:spacing w:val="-1"/>
          <w:sz w:val="22"/>
          <w:szCs w:val="22"/>
        </w:rPr>
        <w:t>w</w:t>
      </w:r>
      <w:r w:rsidRPr="000B02B3">
        <w:rPr>
          <w:rFonts w:asciiTheme="majorHAnsi" w:eastAsia="Arial" w:hAnsiTheme="majorHAnsi" w:cs="Arial"/>
          <w:sz w:val="22"/>
          <w:szCs w:val="22"/>
        </w:rPr>
        <w:t>hat</w:t>
      </w:r>
      <w:r w:rsidRPr="000B02B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0B02B3">
        <w:rPr>
          <w:rFonts w:asciiTheme="majorHAnsi" w:eastAsia="Arial" w:hAnsiTheme="majorHAnsi" w:cs="Arial"/>
          <w:sz w:val="22"/>
          <w:szCs w:val="22"/>
        </w:rPr>
        <w:t>level</w:t>
      </w:r>
      <w:r w:rsidRPr="000B02B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0B02B3">
        <w:rPr>
          <w:rFonts w:asciiTheme="majorHAnsi" w:eastAsia="Arial" w:hAnsiTheme="majorHAnsi" w:cs="Arial"/>
          <w:sz w:val="22"/>
          <w:szCs w:val="22"/>
        </w:rPr>
        <w:t>a</w:t>
      </w:r>
      <w:r w:rsidRPr="000B02B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0B02B3">
        <w:rPr>
          <w:rFonts w:asciiTheme="majorHAnsi" w:eastAsia="Arial" w:hAnsiTheme="majorHAnsi" w:cs="Arial"/>
          <w:sz w:val="22"/>
          <w:szCs w:val="22"/>
        </w:rPr>
        <w:t>d</w:t>
      </w:r>
      <w:r w:rsidRPr="000B02B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0B02B3">
        <w:rPr>
          <w:rFonts w:asciiTheme="majorHAnsi" w:eastAsia="Arial" w:hAnsiTheme="majorHAnsi" w:cs="Arial"/>
          <w:sz w:val="22"/>
          <w:szCs w:val="22"/>
        </w:rPr>
        <w:t>if</w:t>
      </w:r>
      <w:r w:rsidRPr="000B02B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0B02B3">
        <w:rPr>
          <w:rFonts w:asciiTheme="majorHAnsi" w:eastAsia="Arial" w:hAnsiTheme="majorHAnsi" w:cs="Arial"/>
          <w:sz w:val="22"/>
          <w:szCs w:val="22"/>
        </w:rPr>
        <w:t>it's</w:t>
      </w:r>
      <w:r w:rsidRPr="000B02B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0B02B3">
        <w:rPr>
          <w:rFonts w:asciiTheme="majorHAnsi" w:eastAsia="Arial" w:hAnsiTheme="majorHAnsi" w:cs="Arial"/>
          <w:sz w:val="22"/>
          <w:szCs w:val="22"/>
        </w:rPr>
        <w:t>still</w:t>
      </w:r>
      <w:r w:rsidRPr="000B02B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0B02B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0B02B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0B02B3">
        <w:rPr>
          <w:rFonts w:asciiTheme="majorHAnsi" w:eastAsia="Arial" w:hAnsiTheme="majorHAnsi" w:cs="Arial"/>
          <w:sz w:val="22"/>
          <w:szCs w:val="22"/>
        </w:rPr>
        <w:t>tive)</w:t>
      </w:r>
    </w:p>
    <w:p w14:paraId="5D7F062C" w14:textId="77777777" w:rsidR="005841CF" w:rsidRPr="000B02B3" w:rsidRDefault="005841CF">
      <w:pPr>
        <w:spacing w:line="200" w:lineRule="exact"/>
        <w:rPr>
          <w:rFonts w:asciiTheme="majorHAnsi" w:hAnsiTheme="majorHAnsi"/>
        </w:rPr>
      </w:pPr>
    </w:p>
    <w:p w14:paraId="6D1CBBD8" w14:textId="77777777" w:rsidR="005841CF" w:rsidRPr="000B02B3" w:rsidRDefault="005841CF">
      <w:pPr>
        <w:spacing w:before="13" w:line="200" w:lineRule="exact"/>
        <w:rPr>
          <w:rFonts w:asciiTheme="majorHAnsi" w:hAnsiTheme="majorHAnsi"/>
        </w:rPr>
      </w:pPr>
    </w:p>
    <w:p w14:paraId="025F42F6" w14:textId="77777777" w:rsidR="005841CF" w:rsidRPr="000B02B3" w:rsidRDefault="000B02B3">
      <w:pPr>
        <w:ind w:left="120" w:right="479"/>
        <w:rPr>
          <w:rFonts w:asciiTheme="majorHAnsi" w:eastAsia="Arial" w:hAnsiTheme="majorHAnsi" w:cs="Arial"/>
          <w:sz w:val="22"/>
          <w:szCs w:val="22"/>
        </w:rPr>
      </w:pPr>
      <w:r w:rsidRPr="000B02B3">
        <w:rPr>
          <w:rFonts w:asciiTheme="majorHAnsi" w:eastAsia="Arial" w:hAnsiTheme="majorHAnsi" w:cs="Arial"/>
          <w:b/>
          <w:sz w:val="24"/>
          <w:szCs w:val="24"/>
        </w:rPr>
        <w:t>OBJECTIVE:</w:t>
      </w:r>
      <w:r w:rsidRPr="000B02B3">
        <w:rPr>
          <w:rFonts w:asciiTheme="majorHAnsi" w:eastAsia="Arial" w:hAnsiTheme="majorHAnsi" w:cs="Arial"/>
          <w:b/>
          <w:spacing w:val="2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To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obtain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full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time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position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in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public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service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with </w:t>
      </w:r>
      <w:r w:rsidRPr="000B02B3">
        <w:rPr>
          <w:rFonts w:asciiTheme="majorHAnsi" w:eastAsia="Arial" w:hAnsiTheme="majorHAnsi" w:cs="Arial"/>
          <w:sz w:val="22"/>
          <w:szCs w:val="22"/>
        </w:rPr>
        <w:t>(</w:t>
      </w:r>
      <w:r w:rsidRPr="000B02B3">
        <w:rPr>
          <w:rFonts w:asciiTheme="majorHAnsi" w:eastAsia="Arial" w:hAnsiTheme="majorHAnsi" w:cs="Arial"/>
          <w:sz w:val="22"/>
          <w:szCs w:val="22"/>
        </w:rPr>
        <w:t>Indicate</w:t>
      </w:r>
      <w:r w:rsidRPr="000B02B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0B02B3">
        <w:rPr>
          <w:rFonts w:asciiTheme="majorHAnsi" w:eastAsia="Arial" w:hAnsiTheme="majorHAnsi" w:cs="Arial"/>
          <w:sz w:val="22"/>
          <w:szCs w:val="22"/>
        </w:rPr>
        <w:t>the federal</w:t>
      </w:r>
      <w:r w:rsidRPr="000B02B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0B02B3">
        <w:rPr>
          <w:rFonts w:asciiTheme="majorHAnsi" w:eastAsia="Arial" w:hAnsiTheme="majorHAnsi" w:cs="Arial"/>
          <w:sz w:val="22"/>
          <w:szCs w:val="22"/>
        </w:rPr>
        <w:t>Agency</w:t>
      </w:r>
      <w:r w:rsidRPr="000B02B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0B02B3">
        <w:rPr>
          <w:rFonts w:asciiTheme="majorHAnsi" w:eastAsia="Arial" w:hAnsiTheme="majorHAnsi" w:cs="Arial"/>
          <w:sz w:val="22"/>
          <w:szCs w:val="22"/>
        </w:rPr>
        <w:t>and</w:t>
      </w:r>
      <w:r w:rsidRPr="000B02B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0B02B3">
        <w:rPr>
          <w:rFonts w:asciiTheme="majorHAnsi" w:eastAsia="Arial" w:hAnsiTheme="majorHAnsi" w:cs="Arial"/>
          <w:sz w:val="22"/>
          <w:szCs w:val="22"/>
        </w:rPr>
        <w:t>sub</w:t>
      </w:r>
      <w:r w:rsidRPr="000B02B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0B02B3">
        <w:rPr>
          <w:rFonts w:asciiTheme="majorHAnsi" w:eastAsia="Arial" w:hAnsiTheme="majorHAnsi" w:cs="Arial"/>
          <w:sz w:val="22"/>
          <w:szCs w:val="22"/>
        </w:rPr>
        <w:t>Agenc</w:t>
      </w:r>
      <w:r w:rsidRPr="000B02B3">
        <w:rPr>
          <w:rFonts w:asciiTheme="majorHAnsi" w:eastAsia="Arial" w:hAnsiTheme="majorHAnsi" w:cs="Arial"/>
          <w:spacing w:val="1"/>
          <w:sz w:val="22"/>
          <w:szCs w:val="22"/>
        </w:rPr>
        <w:t>y</w:t>
      </w:r>
      <w:r w:rsidRPr="000B02B3">
        <w:rPr>
          <w:rFonts w:asciiTheme="majorHAnsi" w:eastAsia="Arial" w:hAnsiTheme="majorHAnsi" w:cs="Arial"/>
          <w:sz w:val="22"/>
          <w:szCs w:val="22"/>
        </w:rPr>
        <w:t>)</w:t>
      </w:r>
      <w:r w:rsidRPr="000B02B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as a</w:t>
      </w:r>
      <w:r w:rsidRPr="000B02B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2"/>
          <w:szCs w:val="22"/>
        </w:rPr>
        <w:t>(</w:t>
      </w:r>
      <w:r w:rsidRPr="000B02B3">
        <w:rPr>
          <w:rFonts w:asciiTheme="majorHAnsi" w:eastAsia="Arial" w:hAnsiTheme="majorHAnsi" w:cs="Arial"/>
          <w:sz w:val="22"/>
          <w:szCs w:val="22"/>
        </w:rPr>
        <w:t>Indica</w:t>
      </w:r>
      <w:r w:rsidRPr="000B02B3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0B02B3">
        <w:rPr>
          <w:rFonts w:asciiTheme="majorHAnsi" w:eastAsia="Arial" w:hAnsiTheme="majorHAnsi" w:cs="Arial"/>
          <w:sz w:val="22"/>
          <w:szCs w:val="22"/>
        </w:rPr>
        <w:t>e</w:t>
      </w:r>
      <w:r w:rsidRPr="000B02B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0B02B3">
        <w:rPr>
          <w:rFonts w:asciiTheme="majorHAnsi" w:eastAsia="Arial" w:hAnsiTheme="majorHAnsi" w:cs="Arial"/>
          <w:sz w:val="22"/>
          <w:szCs w:val="22"/>
        </w:rPr>
        <w:t>the</w:t>
      </w:r>
      <w:r w:rsidRPr="000B02B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0B02B3">
        <w:rPr>
          <w:rFonts w:asciiTheme="majorHAnsi" w:eastAsia="Arial" w:hAnsiTheme="majorHAnsi" w:cs="Arial"/>
          <w:sz w:val="22"/>
          <w:szCs w:val="22"/>
        </w:rPr>
        <w:t>position</w:t>
      </w:r>
      <w:r w:rsidRPr="000B02B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0B02B3">
        <w:rPr>
          <w:rFonts w:asciiTheme="majorHAnsi" w:eastAsia="Arial" w:hAnsiTheme="majorHAnsi" w:cs="Arial"/>
          <w:sz w:val="22"/>
          <w:szCs w:val="22"/>
        </w:rPr>
        <w:t>including</w:t>
      </w:r>
      <w:r w:rsidRPr="000B02B3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0B02B3">
        <w:rPr>
          <w:rFonts w:asciiTheme="majorHAnsi" w:eastAsia="Arial" w:hAnsiTheme="majorHAnsi" w:cs="Arial"/>
          <w:spacing w:val="-1"/>
          <w:sz w:val="22"/>
          <w:szCs w:val="22"/>
        </w:rPr>
        <w:t>an</w:t>
      </w:r>
      <w:r w:rsidRPr="000B02B3">
        <w:rPr>
          <w:rFonts w:asciiTheme="majorHAnsi" w:eastAsia="Arial" w:hAnsiTheme="majorHAnsi" w:cs="Arial"/>
          <w:sz w:val="22"/>
          <w:szCs w:val="22"/>
        </w:rPr>
        <w:t>nounce</w:t>
      </w:r>
      <w:r w:rsidRPr="000B02B3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0B02B3">
        <w:rPr>
          <w:rFonts w:asciiTheme="majorHAnsi" w:eastAsia="Arial" w:hAnsiTheme="majorHAnsi" w:cs="Arial"/>
          <w:sz w:val="22"/>
          <w:szCs w:val="22"/>
        </w:rPr>
        <w:t>ent N</w:t>
      </w:r>
      <w:r w:rsidRPr="000B02B3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0B02B3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0B02B3">
        <w:rPr>
          <w:rFonts w:asciiTheme="majorHAnsi" w:eastAsia="Arial" w:hAnsiTheme="majorHAnsi" w:cs="Arial"/>
          <w:sz w:val="22"/>
          <w:szCs w:val="22"/>
        </w:rPr>
        <w:t>ber</w:t>
      </w:r>
      <w:r w:rsidRPr="000B02B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0B02B3">
        <w:rPr>
          <w:rFonts w:asciiTheme="majorHAnsi" w:eastAsia="Arial" w:hAnsiTheme="majorHAnsi" w:cs="Arial"/>
          <w:sz w:val="22"/>
          <w:szCs w:val="22"/>
        </w:rPr>
        <w:t>if there</w:t>
      </w:r>
      <w:r w:rsidRPr="000B02B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0B02B3">
        <w:rPr>
          <w:rFonts w:asciiTheme="majorHAnsi" w:eastAsia="Arial" w:hAnsiTheme="majorHAnsi" w:cs="Arial"/>
          <w:sz w:val="22"/>
          <w:szCs w:val="22"/>
        </w:rPr>
        <w:t>is</w:t>
      </w:r>
      <w:r w:rsidRPr="000B02B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0B02B3">
        <w:rPr>
          <w:rFonts w:asciiTheme="majorHAnsi" w:eastAsia="Arial" w:hAnsiTheme="majorHAnsi" w:cs="Arial"/>
          <w:sz w:val="22"/>
          <w:szCs w:val="22"/>
        </w:rPr>
        <w:t>one)</w:t>
      </w:r>
    </w:p>
    <w:p w14:paraId="1B9883A7" w14:textId="77777777" w:rsidR="005841CF" w:rsidRPr="000B02B3" w:rsidRDefault="005841CF">
      <w:pPr>
        <w:spacing w:line="200" w:lineRule="exact"/>
        <w:rPr>
          <w:rFonts w:asciiTheme="majorHAnsi" w:hAnsiTheme="majorHAnsi"/>
        </w:rPr>
      </w:pPr>
    </w:p>
    <w:p w14:paraId="44FF5E8F" w14:textId="77777777" w:rsidR="005841CF" w:rsidRPr="000B02B3" w:rsidRDefault="005841CF">
      <w:pPr>
        <w:spacing w:before="13" w:line="200" w:lineRule="exact"/>
        <w:rPr>
          <w:rFonts w:asciiTheme="majorHAnsi" w:hAnsiTheme="majorHAnsi"/>
        </w:rPr>
      </w:pPr>
    </w:p>
    <w:p w14:paraId="13DB69F8" w14:textId="77777777" w:rsidR="005841CF" w:rsidRPr="000B02B3" w:rsidRDefault="000B02B3">
      <w:pPr>
        <w:ind w:left="120" w:right="80"/>
        <w:jc w:val="both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Arial" w:hAnsiTheme="majorHAnsi" w:cs="Arial"/>
          <w:b/>
          <w:sz w:val="24"/>
          <w:szCs w:val="24"/>
        </w:rPr>
        <w:t>SKILLS</w:t>
      </w:r>
      <w:r w:rsidRPr="000B02B3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b/>
          <w:sz w:val="24"/>
          <w:szCs w:val="24"/>
        </w:rPr>
        <w:t xml:space="preserve">SUMMARY: </w:t>
      </w:r>
      <w:r w:rsidRPr="000B02B3">
        <w:rPr>
          <w:rFonts w:asciiTheme="majorHAnsi" w:eastAsia="Arial" w:hAnsiTheme="majorHAnsi" w:cs="Arial"/>
          <w:sz w:val="24"/>
          <w:szCs w:val="24"/>
        </w:rPr>
        <w:t>(Has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3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ele</w:t>
      </w:r>
      <w:r w:rsidRPr="000B02B3">
        <w:rPr>
          <w:rFonts w:asciiTheme="majorHAnsi" w:eastAsia="Arial" w:hAnsiTheme="majorHAnsi" w:cs="Arial"/>
          <w:spacing w:val="-2"/>
          <w:sz w:val="24"/>
          <w:szCs w:val="24"/>
        </w:rPr>
        <w:t>m</w:t>
      </w:r>
      <w:r w:rsidRPr="000B02B3">
        <w:rPr>
          <w:rFonts w:asciiTheme="majorHAnsi" w:eastAsia="Arial" w:hAnsiTheme="majorHAnsi" w:cs="Arial"/>
          <w:sz w:val="24"/>
          <w:szCs w:val="24"/>
        </w:rPr>
        <w:t>ents: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An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introductory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paragraph,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list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of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skills directly related to the position, 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nd 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y</w:t>
      </w:r>
      <w:r w:rsidRPr="000B02B3">
        <w:rPr>
          <w:rFonts w:asciiTheme="majorHAnsi" w:eastAsia="Arial" w:hAnsiTheme="majorHAnsi" w:cs="Arial"/>
          <w:sz w:val="24"/>
          <w:szCs w:val="24"/>
        </w:rPr>
        <w:t>our skills you ha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v</w:t>
      </w:r>
      <w:r w:rsidRPr="000B02B3">
        <w:rPr>
          <w:rFonts w:asciiTheme="majorHAnsi" w:eastAsia="Arial" w:hAnsiTheme="majorHAnsi" w:cs="Arial"/>
          <w:sz w:val="24"/>
          <w:szCs w:val="24"/>
        </w:rPr>
        <w:t>e acquired throughout your career,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that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you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want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to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highlight)</w:t>
      </w:r>
    </w:p>
    <w:p w14:paraId="637D16A6" w14:textId="77777777" w:rsidR="005841CF" w:rsidRPr="000B02B3" w:rsidRDefault="005841CF">
      <w:pPr>
        <w:spacing w:before="1" w:line="240" w:lineRule="exact"/>
        <w:rPr>
          <w:rFonts w:asciiTheme="majorHAnsi" w:hAnsiTheme="majorHAnsi"/>
          <w:sz w:val="24"/>
          <w:szCs w:val="24"/>
        </w:rPr>
      </w:pPr>
    </w:p>
    <w:p w14:paraId="50DACA0D" w14:textId="77777777" w:rsidR="005841CF" w:rsidRPr="000B02B3" w:rsidRDefault="000B02B3">
      <w:pPr>
        <w:ind w:left="120" w:right="76"/>
        <w:jc w:val="both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Arial" w:hAnsiTheme="majorHAnsi" w:cs="Arial"/>
          <w:sz w:val="24"/>
          <w:szCs w:val="24"/>
        </w:rPr>
        <w:t>(1</w:t>
      </w:r>
      <w:r w:rsidRPr="000B02B3">
        <w:rPr>
          <w:rFonts w:asciiTheme="majorHAnsi" w:eastAsia="Arial" w:hAnsiTheme="majorHAnsi" w:cs="Arial"/>
          <w:spacing w:val="1"/>
          <w:position w:val="11"/>
          <w:sz w:val="16"/>
          <w:szCs w:val="16"/>
        </w:rPr>
        <w:t>s</w:t>
      </w:r>
      <w:r w:rsidRPr="000B02B3">
        <w:rPr>
          <w:rFonts w:asciiTheme="majorHAnsi" w:eastAsia="Arial" w:hAnsiTheme="majorHAnsi" w:cs="Arial"/>
          <w:position w:val="11"/>
          <w:sz w:val="16"/>
          <w:szCs w:val="16"/>
        </w:rPr>
        <w:t xml:space="preserve">t </w:t>
      </w:r>
      <w:r w:rsidRPr="000B02B3">
        <w:rPr>
          <w:rFonts w:asciiTheme="majorHAnsi" w:eastAsia="Arial" w:hAnsiTheme="majorHAnsi" w:cs="Arial"/>
          <w:spacing w:val="6"/>
          <w:position w:val="11"/>
          <w:sz w:val="16"/>
          <w:szCs w:val="16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Element:</w:t>
      </w:r>
      <w:r w:rsidRPr="000B02B3">
        <w:rPr>
          <w:rFonts w:asciiTheme="majorHAnsi" w:eastAsia="Arial" w:hAnsiTheme="majorHAnsi" w:cs="Arial"/>
          <w:spacing w:val="30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The</w:t>
      </w:r>
      <w:r w:rsidRPr="000B02B3">
        <w:rPr>
          <w:rFonts w:asciiTheme="majorHAnsi" w:eastAsia="Arial" w:hAnsiTheme="majorHAnsi" w:cs="Arial"/>
          <w:spacing w:val="30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introductory</w:t>
      </w:r>
      <w:r w:rsidRPr="000B02B3">
        <w:rPr>
          <w:rFonts w:asciiTheme="majorHAnsi" w:eastAsia="Arial" w:hAnsiTheme="majorHAnsi" w:cs="Arial"/>
          <w:spacing w:val="30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paragraph</w:t>
      </w:r>
      <w:r w:rsidRPr="000B02B3">
        <w:rPr>
          <w:rFonts w:asciiTheme="majorHAnsi" w:eastAsia="Arial" w:hAnsiTheme="majorHAnsi" w:cs="Arial"/>
          <w:spacing w:val="30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-</w:t>
      </w:r>
      <w:r w:rsidRPr="000B02B3">
        <w:rPr>
          <w:rFonts w:asciiTheme="majorHAnsi" w:eastAsia="Arial" w:hAnsiTheme="majorHAnsi" w:cs="Arial"/>
          <w:spacing w:val="30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Must</w:t>
      </w:r>
      <w:r w:rsidRPr="000B02B3">
        <w:rPr>
          <w:rFonts w:asciiTheme="majorHAnsi" w:eastAsia="Arial" w:hAnsiTheme="majorHAnsi" w:cs="Arial"/>
          <w:spacing w:val="30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be</w:t>
      </w:r>
      <w:r w:rsidRPr="000B02B3">
        <w:rPr>
          <w:rFonts w:asciiTheme="majorHAnsi" w:eastAsia="Arial" w:hAnsiTheme="majorHAnsi" w:cs="Arial"/>
          <w:spacing w:val="30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specific</w:t>
      </w:r>
      <w:r w:rsidRPr="000B02B3">
        <w:rPr>
          <w:rFonts w:asciiTheme="majorHAnsi" w:eastAsia="Arial" w:hAnsiTheme="majorHAnsi" w:cs="Arial"/>
          <w:spacing w:val="30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and</w:t>
      </w:r>
      <w:r w:rsidRPr="000B02B3">
        <w:rPr>
          <w:rFonts w:asciiTheme="majorHAnsi" w:eastAsia="Arial" w:hAnsiTheme="majorHAnsi" w:cs="Arial"/>
          <w:spacing w:val="30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highly</w:t>
      </w:r>
      <w:r w:rsidRPr="000B02B3">
        <w:rPr>
          <w:rFonts w:asciiTheme="majorHAnsi" w:eastAsia="Arial" w:hAnsiTheme="majorHAnsi" w:cs="Arial"/>
          <w:spacing w:val="30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de</w:t>
      </w:r>
      <w:r w:rsidRPr="000B02B3">
        <w:rPr>
          <w:rFonts w:asciiTheme="majorHAnsi" w:eastAsia="Arial" w:hAnsiTheme="majorHAnsi" w:cs="Arial"/>
          <w:spacing w:val="2"/>
          <w:sz w:val="24"/>
          <w:szCs w:val="24"/>
        </w:rPr>
        <w:t>t</w:t>
      </w:r>
      <w:r w:rsidRPr="000B02B3">
        <w:rPr>
          <w:rFonts w:asciiTheme="majorHAnsi" w:eastAsia="Arial" w:hAnsiTheme="majorHAnsi" w:cs="Arial"/>
          <w:sz w:val="24"/>
          <w:szCs w:val="24"/>
        </w:rPr>
        <w:t>ailed for each job series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and po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0B02B3">
        <w:rPr>
          <w:rFonts w:asciiTheme="majorHAnsi" w:eastAsia="Arial" w:hAnsiTheme="majorHAnsi" w:cs="Arial"/>
          <w:sz w:val="24"/>
          <w:szCs w:val="24"/>
        </w:rPr>
        <w:t>ition you're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applying to. You need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to outline all the specific skills you ha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v</w:t>
      </w:r>
      <w:r w:rsidRPr="000B02B3">
        <w:rPr>
          <w:rFonts w:asciiTheme="majorHAnsi" w:eastAsia="Arial" w:hAnsiTheme="majorHAnsi" w:cs="Arial"/>
          <w:sz w:val="24"/>
          <w:szCs w:val="24"/>
        </w:rPr>
        <w:t>e that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are directly related to the position 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y</w:t>
      </w:r>
      <w:r w:rsidRPr="000B02B3">
        <w:rPr>
          <w:rFonts w:asciiTheme="majorHAnsi" w:eastAsia="Arial" w:hAnsiTheme="majorHAnsi" w:cs="Arial"/>
          <w:sz w:val="24"/>
          <w:szCs w:val="24"/>
        </w:rPr>
        <w:t>ou are seeking incl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u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ding </w:t>
      </w:r>
      <w:r w:rsidRPr="000B02B3">
        <w:rPr>
          <w:rFonts w:asciiTheme="majorHAnsi" w:eastAsia="Arial" w:hAnsiTheme="majorHAnsi" w:cs="Arial"/>
          <w:spacing w:val="-65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  <w:u w:color="000000"/>
        </w:rPr>
        <w:t>Key</w:t>
      </w:r>
      <w:r w:rsidRPr="000B02B3">
        <w:rPr>
          <w:rFonts w:asciiTheme="majorHAnsi" w:eastAsia="Arial" w:hAnsiTheme="majorHAnsi" w:cs="Arial"/>
          <w:spacing w:val="1"/>
          <w:sz w:val="24"/>
          <w:szCs w:val="24"/>
          <w:u w:color="000000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  <w:u w:color="000000"/>
        </w:rPr>
        <w:t>Words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identified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in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the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positions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description.)</w:t>
      </w:r>
    </w:p>
    <w:p w14:paraId="74863634" w14:textId="77777777" w:rsidR="005841CF" w:rsidRPr="000B02B3" w:rsidRDefault="005841CF">
      <w:pPr>
        <w:spacing w:before="16" w:line="260" w:lineRule="exact"/>
        <w:rPr>
          <w:rFonts w:asciiTheme="majorHAnsi" w:hAnsiTheme="majorHAnsi"/>
          <w:sz w:val="24"/>
          <w:szCs w:val="24"/>
        </w:rPr>
      </w:pPr>
    </w:p>
    <w:p w14:paraId="5BDA4ECB" w14:textId="77777777" w:rsidR="005841CF" w:rsidRPr="000B02B3" w:rsidRDefault="000B02B3">
      <w:pPr>
        <w:ind w:left="120" w:right="78"/>
        <w:jc w:val="both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Arial" w:hAnsiTheme="majorHAnsi" w:cs="Arial"/>
          <w:sz w:val="24"/>
          <w:szCs w:val="24"/>
        </w:rPr>
        <w:t>Focused and highly motivated manage</w:t>
      </w:r>
      <w:r w:rsidRPr="000B02B3">
        <w:rPr>
          <w:rFonts w:asciiTheme="majorHAnsi" w:eastAsia="Arial" w:hAnsiTheme="majorHAnsi" w:cs="Arial"/>
          <w:spacing w:val="2"/>
          <w:sz w:val="24"/>
          <w:szCs w:val="24"/>
        </w:rPr>
        <w:t>m</w:t>
      </w:r>
      <w:r w:rsidRPr="000B02B3">
        <w:rPr>
          <w:rFonts w:asciiTheme="majorHAnsi" w:eastAsia="Arial" w:hAnsiTheme="majorHAnsi" w:cs="Arial"/>
          <w:sz w:val="24"/>
          <w:szCs w:val="24"/>
        </w:rPr>
        <w:t>ent professional, with 12 + years of exten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0B02B3">
        <w:rPr>
          <w:rFonts w:asciiTheme="majorHAnsi" w:eastAsia="Arial" w:hAnsiTheme="majorHAnsi" w:cs="Arial"/>
          <w:sz w:val="24"/>
          <w:szCs w:val="24"/>
        </w:rPr>
        <w:t>ive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experience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in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  <w:u w:color="000000"/>
        </w:rPr>
        <w:t>Strategic Workforce Planning</w:t>
      </w:r>
      <w:r w:rsidRPr="000B02B3">
        <w:rPr>
          <w:rFonts w:asciiTheme="majorHAnsi" w:eastAsia="Arial" w:hAnsiTheme="majorHAnsi" w:cs="Arial"/>
          <w:sz w:val="24"/>
          <w:szCs w:val="24"/>
        </w:rPr>
        <w:t>,</w:t>
      </w:r>
      <w:r w:rsidRPr="000B02B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  <w:u w:color="000000"/>
        </w:rPr>
        <w:t>EEO,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pacing w:val="1"/>
          <w:sz w:val="24"/>
          <w:szCs w:val="24"/>
          <w:u w:color="000000"/>
        </w:rPr>
        <w:t>O</w:t>
      </w:r>
      <w:r w:rsidRPr="000B02B3">
        <w:rPr>
          <w:rFonts w:asciiTheme="majorHAnsi" w:eastAsia="Arial" w:hAnsiTheme="majorHAnsi" w:cs="Arial"/>
          <w:spacing w:val="-2"/>
          <w:sz w:val="24"/>
          <w:szCs w:val="24"/>
          <w:u w:color="000000"/>
        </w:rPr>
        <w:t>H</w:t>
      </w:r>
      <w:r w:rsidRPr="000B02B3">
        <w:rPr>
          <w:rFonts w:asciiTheme="majorHAnsi" w:eastAsia="Arial" w:hAnsiTheme="majorHAnsi" w:cs="Arial"/>
          <w:sz w:val="24"/>
          <w:szCs w:val="24"/>
          <w:u w:color="000000"/>
        </w:rPr>
        <w:t>R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 and </w:t>
      </w:r>
      <w:r w:rsidRPr="000B02B3">
        <w:rPr>
          <w:rFonts w:asciiTheme="majorHAnsi" w:eastAsia="Arial" w:hAnsiTheme="majorHAnsi" w:cs="Arial"/>
          <w:sz w:val="24"/>
          <w:szCs w:val="24"/>
          <w:u w:color="000000"/>
        </w:rPr>
        <w:t>Di</w:t>
      </w:r>
      <w:r w:rsidRPr="000B02B3">
        <w:rPr>
          <w:rFonts w:asciiTheme="majorHAnsi" w:eastAsia="Arial" w:hAnsiTheme="majorHAnsi" w:cs="Arial"/>
          <w:spacing w:val="1"/>
          <w:sz w:val="24"/>
          <w:szCs w:val="24"/>
          <w:u w:color="000000"/>
        </w:rPr>
        <w:t>v</w:t>
      </w:r>
      <w:r w:rsidRPr="000B02B3">
        <w:rPr>
          <w:rFonts w:asciiTheme="majorHAnsi" w:eastAsia="Arial" w:hAnsiTheme="majorHAnsi" w:cs="Arial"/>
          <w:sz w:val="24"/>
          <w:szCs w:val="24"/>
          <w:u w:color="000000"/>
        </w:rPr>
        <w:t>ersity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  <w:u w:color="000000"/>
        </w:rPr>
        <w:t>Mg</w:t>
      </w:r>
      <w:r w:rsidRPr="000B02B3">
        <w:rPr>
          <w:rFonts w:asciiTheme="majorHAnsi" w:eastAsia="Arial" w:hAnsiTheme="majorHAnsi" w:cs="Arial"/>
          <w:spacing w:val="1"/>
          <w:sz w:val="24"/>
          <w:szCs w:val="24"/>
          <w:u w:color="000000"/>
        </w:rPr>
        <w:t>t</w:t>
      </w:r>
      <w:r w:rsidRPr="000B02B3">
        <w:rPr>
          <w:rFonts w:asciiTheme="majorHAnsi" w:eastAsia="Arial" w:hAnsiTheme="majorHAnsi" w:cs="Arial"/>
          <w:sz w:val="24"/>
          <w:szCs w:val="24"/>
        </w:rPr>
        <w:t>.   Utilizing   my   backgrou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n</w:t>
      </w:r>
      <w:r w:rsidRPr="000B02B3">
        <w:rPr>
          <w:rFonts w:asciiTheme="majorHAnsi" w:eastAsia="Arial" w:hAnsiTheme="majorHAnsi" w:cs="Arial"/>
          <w:sz w:val="24"/>
          <w:szCs w:val="24"/>
        </w:rPr>
        <w:t>d   in   Di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0B02B3">
        <w:rPr>
          <w:rFonts w:asciiTheme="majorHAnsi" w:eastAsia="Arial" w:hAnsiTheme="majorHAnsi" w:cs="Arial"/>
          <w:sz w:val="24"/>
          <w:szCs w:val="24"/>
        </w:rPr>
        <w:t>ability,   Accommodations,   Business Operations,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Project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Manage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m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ent, and </w:t>
      </w:r>
      <w:r w:rsidRPr="000B02B3">
        <w:rPr>
          <w:rFonts w:asciiTheme="majorHAnsi" w:eastAsia="Arial" w:hAnsiTheme="majorHAnsi" w:cs="Arial"/>
          <w:sz w:val="24"/>
          <w:szCs w:val="24"/>
          <w:u w:color="000000"/>
        </w:rPr>
        <w:t>Statistical Anal</w:t>
      </w:r>
      <w:r w:rsidRPr="000B02B3">
        <w:rPr>
          <w:rFonts w:asciiTheme="majorHAnsi" w:eastAsia="Arial" w:hAnsiTheme="majorHAnsi" w:cs="Arial"/>
          <w:spacing w:val="1"/>
          <w:sz w:val="24"/>
          <w:szCs w:val="24"/>
          <w:u w:color="000000"/>
        </w:rPr>
        <w:t>y</w:t>
      </w:r>
      <w:r w:rsidRPr="000B02B3">
        <w:rPr>
          <w:rFonts w:asciiTheme="majorHAnsi" w:eastAsia="Arial" w:hAnsiTheme="majorHAnsi" w:cs="Arial"/>
          <w:sz w:val="24"/>
          <w:szCs w:val="24"/>
          <w:u w:color="000000"/>
        </w:rPr>
        <w:t>sis</w:t>
      </w:r>
      <w:r w:rsidRPr="000B02B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to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develop comprehensive programs based on the e</w:t>
      </w:r>
      <w:r w:rsidRPr="000B02B3">
        <w:rPr>
          <w:rFonts w:asciiTheme="majorHAnsi" w:eastAsia="Arial" w:hAnsiTheme="majorHAnsi" w:cs="Arial"/>
          <w:spacing w:val="3"/>
          <w:sz w:val="24"/>
          <w:szCs w:val="24"/>
        </w:rPr>
        <w:t>m</w:t>
      </w:r>
      <w:r w:rsidRPr="000B02B3">
        <w:rPr>
          <w:rFonts w:asciiTheme="majorHAnsi" w:eastAsia="Arial" w:hAnsiTheme="majorHAnsi" w:cs="Arial"/>
          <w:sz w:val="24"/>
          <w:szCs w:val="24"/>
        </w:rPr>
        <w:t>ployment needs a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n</w:t>
      </w:r>
      <w:r w:rsidRPr="000B02B3">
        <w:rPr>
          <w:rFonts w:asciiTheme="majorHAnsi" w:eastAsia="Arial" w:hAnsiTheme="majorHAnsi" w:cs="Arial"/>
          <w:sz w:val="24"/>
          <w:szCs w:val="24"/>
        </w:rPr>
        <w:t>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mission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of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the agency.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Deplo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y</w:t>
      </w:r>
      <w:r w:rsidRPr="000B02B3">
        <w:rPr>
          <w:rFonts w:asciiTheme="majorHAnsi" w:eastAsia="Arial" w:hAnsiTheme="majorHAnsi" w:cs="Arial"/>
          <w:sz w:val="24"/>
          <w:szCs w:val="24"/>
        </w:rPr>
        <w:t>ing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  <w:u w:color="000000"/>
        </w:rPr>
        <w:t>metric</w:t>
      </w:r>
      <w:r w:rsidRPr="000B02B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based solutions and maximizing our </w:t>
      </w:r>
      <w:r w:rsidRPr="000B02B3">
        <w:rPr>
          <w:rFonts w:asciiTheme="majorHAnsi" w:eastAsia="Arial" w:hAnsiTheme="majorHAnsi" w:cs="Arial"/>
          <w:sz w:val="24"/>
          <w:szCs w:val="24"/>
          <w:u w:color="000000"/>
        </w:rPr>
        <w:t>RO</w:t>
      </w:r>
      <w:r w:rsidRPr="000B02B3">
        <w:rPr>
          <w:rFonts w:asciiTheme="majorHAnsi" w:eastAsia="Arial" w:hAnsiTheme="majorHAnsi" w:cs="Arial"/>
          <w:spacing w:val="1"/>
          <w:sz w:val="24"/>
          <w:szCs w:val="24"/>
          <w:u w:color="000000"/>
        </w:rPr>
        <w:t>I</w:t>
      </w:r>
      <w:r w:rsidRPr="000B02B3">
        <w:rPr>
          <w:rFonts w:asciiTheme="majorHAnsi" w:eastAsia="Arial" w:hAnsiTheme="majorHAnsi" w:cs="Arial"/>
          <w:sz w:val="24"/>
          <w:szCs w:val="24"/>
        </w:rPr>
        <w:t>.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I'</w:t>
      </w:r>
      <w:r w:rsidRPr="000B02B3">
        <w:rPr>
          <w:rFonts w:asciiTheme="majorHAnsi" w:eastAsia="Arial" w:hAnsiTheme="majorHAnsi" w:cs="Arial"/>
          <w:sz w:val="24"/>
          <w:szCs w:val="24"/>
        </w:rPr>
        <w:t>m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an </w:t>
      </w:r>
      <w:r w:rsidRPr="000B02B3">
        <w:rPr>
          <w:rFonts w:asciiTheme="majorHAnsi" w:eastAsia="Arial" w:hAnsiTheme="majorHAnsi" w:cs="Arial"/>
          <w:sz w:val="24"/>
          <w:szCs w:val="24"/>
        </w:rPr>
        <w:t>innovati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v</w:t>
      </w:r>
      <w:r w:rsidRPr="000B02B3">
        <w:rPr>
          <w:rFonts w:asciiTheme="majorHAnsi" w:eastAsia="Arial" w:hAnsiTheme="majorHAnsi" w:cs="Arial"/>
          <w:sz w:val="24"/>
          <w:szCs w:val="24"/>
        </w:rPr>
        <w:t>e and energetic team player, relationship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builder,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and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highly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effective communicator.</w:t>
      </w:r>
    </w:p>
    <w:p w14:paraId="610D9CC8" w14:textId="77777777" w:rsidR="005841CF" w:rsidRPr="000B02B3" w:rsidRDefault="005841CF">
      <w:pPr>
        <w:spacing w:before="1" w:line="240" w:lineRule="exact"/>
        <w:rPr>
          <w:rFonts w:asciiTheme="majorHAnsi" w:hAnsiTheme="majorHAnsi"/>
          <w:sz w:val="24"/>
          <w:szCs w:val="24"/>
        </w:rPr>
      </w:pPr>
    </w:p>
    <w:p w14:paraId="566578C6" w14:textId="395A50F7" w:rsidR="005841CF" w:rsidRPr="000B02B3" w:rsidRDefault="000B02B3" w:rsidP="000B02B3">
      <w:pPr>
        <w:ind w:left="120" w:right="77"/>
        <w:jc w:val="both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Arial" w:hAnsiTheme="majorHAnsi" w:cs="Arial"/>
          <w:sz w:val="24"/>
          <w:szCs w:val="24"/>
        </w:rPr>
        <w:t>(2</w:t>
      </w:r>
      <w:r w:rsidRPr="000B02B3">
        <w:rPr>
          <w:rFonts w:asciiTheme="majorHAnsi" w:eastAsia="Arial" w:hAnsiTheme="majorHAnsi" w:cs="Arial"/>
          <w:position w:val="11"/>
          <w:sz w:val="16"/>
          <w:szCs w:val="16"/>
        </w:rPr>
        <w:t>nd</w:t>
      </w:r>
      <w:r w:rsidRPr="000B02B3">
        <w:rPr>
          <w:rFonts w:asciiTheme="majorHAnsi" w:eastAsia="Arial" w:hAnsiTheme="majorHAnsi" w:cs="Arial"/>
          <w:spacing w:val="35"/>
          <w:position w:val="11"/>
          <w:sz w:val="16"/>
          <w:szCs w:val="16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El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0B02B3">
        <w:rPr>
          <w:rFonts w:asciiTheme="majorHAnsi" w:eastAsia="Arial" w:hAnsiTheme="majorHAnsi" w:cs="Arial"/>
          <w:spacing w:val="-1"/>
          <w:sz w:val="24"/>
          <w:szCs w:val="24"/>
        </w:rPr>
        <w:t>m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0B02B3">
        <w:rPr>
          <w:rFonts w:asciiTheme="majorHAnsi" w:eastAsia="Arial" w:hAnsiTheme="majorHAnsi" w:cs="Arial"/>
          <w:sz w:val="24"/>
          <w:szCs w:val="24"/>
        </w:rPr>
        <w:t>nt:</w:t>
      </w:r>
      <w:r w:rsidRPr="000B02B3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List</w:t>
      </w:r>
      <w:r w:rsidRPr="000B02B3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of</w:t>
      </w:r>
      <w:r w:rsidRPr="000B02B3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skills</w:t>
      </w:r>
      <w:r w:rsidRPr="000B02B3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d</w:t>
      </w:r>
      <w:r w:rsidRPr="000B02B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0B02B3">
        <w:rPr>
          <w:rFonts w:asciiTheme="majorHAnsi" w:eastAsia="Arial" w:hAnsiTheme="majorHAnsi" w:cs="Arial"/>
          <w:sz w:val="24"/>
          <w:szCs w:val="24"/>
        </w:rPr>
        <w:t>rectly</w:t>
      </w:r>
      <w:r w:rsidRPr="000B02B3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related</w:t>
      </w:r>
      <w:r w:rsidRPr="000B02B3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to</w:t>
      </w:r>
      <w:r w:rsidRPr="000B02B3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the</w:t>
      </w:r>
      <w:r w:rsidRPr="000B02B3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positi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0B02B3">
        <w:rPr>
          <w:rFonts w:asciiTheme="majorHAnsi" w:eastAsia="Arial" w:hAnsiTheme="majorHAnsi" w:cs="Arial"/>
          <w:sz w:val="24"/>
          <w:szCs w:val="24"/>
        </w:rPr>
        <w:t>n</w:t>
      </w:r>
      <w:r w:rsidRPr="000B02B3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and</w:t>
      </w:r>
      <w:r w:rsidRPr="000B02B3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the </w:t>
      </w:r>
      <w:r w:rsidRPr="000B02B3">
        <w:rPr>
          <w:rFonts w:asciiTheme="majorHAnsi" w:eastAsia="Arial" w:hAnsiTheme="majorHAnsi" w:cs="Arial"/>
          <w:spacing w:val="-50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  <w:u w:color="000000"/>
        </w:rPr>
        <w:t xml:space="preserve">Key </w:t>
      </w:r>
      <w:r w:rsidRPr="000B02B3">
        <w:rPr>
          <w:rFonts w:asciiTheme="majorHAnsi" w:eastAsia="Arial" w:hAnsiTheme="majorHAnsi" w:cs="Arial"/>
          <w:spacing w:val="-52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Words</w:t>
      </w:r>
      <w:r w:rsidRPr="000B02B3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you identified </w:t>
      </w:r>
      <w:r w:rsidRPr="000B02B3">
        <w:rPr>
          <w:rFonts w:asciiTheme="majorHAnsi" w:eastAsia="Arial" w:hAnsiTheme="majorHAnsi" w:cs="Arial"/>
          <w:sz w:val="24"/>
          <w:szCs w:val="24"/>
        </w:rPr>
        <w:t>- Back up y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0B02B3">
        <w:rPr>
          <w:rFonts w:asciiTheme="majorHAnsi" w:eastAsia="Arial" w:hAnsiTheme="majorHAnsi" w:cs="Arial"/>
          <w:sz w:val="24"/>
          <w:szCs w:val="24"/>
        </w:rPr>
        <w:t>ur skill 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u</w:t>
      </w:r>
      <w:r w:rsidRPr="000B02B3">
        <w:rPr>
          <w:rFonts w:asciiTheme="majorHAnsi" w:eastAsia="Arial" w:hAnsiTheme="majorHAnsi" w:cs="Arial"/>
          <w:sz w:val="24"/>
          <w:szCs w:val="24"/>
        </w:rPr>
        <w:t>mmary with speci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f</w:t>
      </w:r>
      <w:r w:rsidRPr="000B02B3">
        <w:rPr>
          <w:rFonts w:asciiTheme="majorHAnsi" w:eastAsia="Arial" w:hAnsiTheme="majorHAnsi" w:cs="Arial"/>
          <w:sz w:val="24"/>
          <w:szCs w:val="24"/>
        </w:rPr>
        <w:t>ic ex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0B02B3">
        <w:rPr>
          <w:rFonts w:asciiTheme="majorHAnsi" w:eastAsia="Arial" w:hAnsiTheme="majorHAnsi" w:cs="Arial"/>
          <w:spacing w:val="-1"/>
          <w:sz w:val="24"/>
          <w:szCs w:val="24"/>
        </w:rPr>
        <w:t>m</w:t>
      </w:r>
      <w:r w:rsidRPr="000B02B3">
        <w:rPr>
          <w:rFonts w:asciiTheme="majorHAnsi" w:eastAsia="Arial" w:hAnsiTheme="majorHAnsi" w:cs="Arial"/>
          <w:sz w:val="24"/>
          <w:szCs w:val="24"/>
        </w:rPr>
        <w:t>ples fr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m you </w:t>
      </w:r>
      <w:r w:rsidRPr="000B02B3">
        <w:rPr>
          <w:rFonts w:asciiTheme="majorHAnsi" w:eastAsia="Arial" w:hAnsiTheme="majorHAnsi" w:cs="Arial"/>
          <w:sz w:val="24"/>
          <w:szCs w:val="24"/>
        </w:rPr>
        <w:t>career or education. Identify specific accomplishmen</w:t>
      </w:r>
      <w:r w:rsidRPr="000B02B3">
        <w:rPr>
          <w:rFonts w:asciiTheme="majorHAnsi" w:eastAsia="Arial" w:hAnsiTheme="majorHAnsi" w:cs="Arial"/>
          <w:spacing w:val="2"/>
          <w:sz w:val="24"/>
          <w:szCs w:val="24"/>
        </w:rPr>
        <w:t>t</w:t>
      </w:r>
      <w:r w:rsidRPr="000B02B3">
        <w:rPr>
          <w:rFonts w:asciiTheme="majorHAnsi" w:eastAsia="Arial" w:hAnsiTheme="majorHAnsi" w:cs="Arial"/>
          <w:sz w:val="24"/>
          <w:szCs w:val="24"/>
        </w:rPr>
        <w:t>s, length of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ti</w:t>
      </w:r>
      <w:r w:rsidRPr="000B02B3">
        <w:rPr>
          <w:rFonts w:asciiTheme="majorHAnsi" w:eastAsia="Arial" w:hAnsiTheme="majorHAnsi" w:cs="Arial"/>
          <w:spacing w:val="-2"/>
          <w:sz w:val="24"/>
          <w:szCs w:val="24"/>
        </w:rPr>
        <w:t>m</w:t>
      </w:r>
      <w:r w:rsidRPr="000B02B3">
        <w:rPr>
          <w:rFonts w:asciiTheme="majorHAnsi" w:eastAsia="Arial" w:hAnsiTheme="majorHAnsi" w:cs="Arial"/>
          <w:sz w:val="24"/>
          <w:szCs w:val="24"/>
        </w:rPr>
        <w:t>e, highlight numerical results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and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awards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derived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from those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duti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0B02B3">
        <w:rPr>
          <w:rFonts w:asciiTheme="majorHAnsi" w:eastAsia="Arial" w:hAnsiTheme="majorHAnsi" w:cs="Arial"/>
          <w:sz w:val="24"/>
          <w:szCs w:val="24"/>
        </w:rPr>
        <w:t>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and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skill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0B02B3">
        <w:rPr>
          <w:rFonts w:asciiTheme="majorHAnsi" w:eastAsia="Arial" w:hAnsiTheme="majorHAnsi" w:cs="Arial"/>
          <w:sz w:val="24"/>
          <w:szCs w:val="24"/>
        </w:rPr>
        <w:t>.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This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is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the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most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critical area of the resu</w:t>
      </w:r>
      <w:r w:rsidRPr="000B02B3">
        <w:rPr>
          <w:rFonts w:asciiTheme="majorHAnsi" w:eastAsia="Arial" w:hAnsiTheme="majorHAnsi" w:cs="Arial"/>
          <w:spacing w:val="-2"/>
          <w:sz w:val="24"/>
          <w:szCs w:val="24"/>
        </w:rPr>
        <w:t>m</w:t>
      </w:r>
      <w:r w:rsidRPr="000B02B3">
        <w:rPr>
          <w:rFonts w:asciiTheme="majorHAnsi" w:eastAsia="Arial" w:hAnsiTheme="majorHAnsi" w:cs="Arial"/>
          <w:sz w:val="24"/>
          <w:szCs w:val="24"/>
        </w:rPr>
        <w:t>e.</w:t>
      </w:r>
      <w:r w:rsidRPr="000B02B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You are</w:t>
      </w:r>
      <w:r w:rsidRPr="000B02B3">
        <w:rPr>
          <w:rFonts w:asciiTheme="majorHAnsi" w:eastAsia="Arial" w:hAnsiTheme="majorHAnsi" w:cs="Arial"/>
          <w:spacing w:val="2"/>
          <w:sz w:val="24"/>
          <w:szCs w:val="24"/>
        </w:rPr>
        <w:t xml:space="preserve"> r</w:t>
      </w:r>
      <w:r w:rsidRPr="000B02B3">
        <w:rPr>
          <w:rFonts w:asciiTheme="majorHAnsi" w:eastAsia="Arial" w:hAnsiTheme="majorHAnsi" w:cs="Arial"/>
          <w:sz w:val="24"/>
          <w:szCs w:val="24"/>
        </w:rPr>
        <w:t>elating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an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activity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in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your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career to that of the </w:t>
      </w:r>
      <w:r w:rsidRPr="000B02B3">
        <w:rPr>
          <w:rFonts w:asciiTheme="majorHAnsi" w:eastAsia="Arial" w:hAnsiTheme="majorHAnsi" w:cs="Arial"/>
          <w:sz w:val="24"/>
          <w:szCs w:val="24"/>
        </w:rPr>
        <w:t>position you are appl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y</w:t>
      </w:r>
      <w:r w:rsidRPr="000B02B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0B02B3">
        <w:rPr>
          <w:rFonts w:asciiTheme="majorHAnsi" w:eastAsia="Arial" w:hAnsiTheme="majorHAnsi" w:cs="Arial"/>
          <w:sz w:val="24"/>
          <w:szCs w:val="24"/>
        </w:rPr>
        <w:t>ng and sho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w</w:t>
      </w:r>
      <w:r w:rsidRPr="000B02B3">
        <w:rPr>
          <w:rFonts w:asciiTheme="majorHAnsi" w:eastAsia="Arial" w:hAnsiTheme="majorHAnsi" w:cs="Arial"/>
          <w:sz w:val="24"/>
          <w:szCs w:val="24"/>
        </w:rPr>
        <w:t>casing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your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accomplishments.)</w:t>
      </w:r>
    </w:p>
    <w:p w14:paraId="0DD72411" w14:textId="77777777" w:rsidR="005841CF" w:rsidRPr="000B02B3" w:rsidRDefault="005841CF">
      <w:pPr>
        <w:spacing w:line="200" w:lineRule="exact"/>
        <w:rPr>
          <w:rFonts w:asciiTheme="majorHAnsi" w:hAnsiTheme="majorHAnsi"/>
        </w:rPr>
      </w:pPr>
    </w:p>
    <w:p w14:paraId="118F5561" w14:textId="77777777" w:rsidR="005841CF" w:rsidRPr="000B02B3" w:rsidRDefault="000B02B3">
      <w:pPr>
        <w:tabs>
          <w:tab w:val="left" w:pos="820"/>
        </w:tabs>
        <w:spacing w:line="260" w:lineRule="exact"/>
        <w:ind w:left="840" w:right="513" w:hanging="360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0B02B3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Develop and create a </w:t>
      </w:r>
      <w:r w:rsidRPr="000B02B3">
        <w:rPr>
          <w:rFonts w:asciiTheme="majorHAnsi" w:eastAsia="Arial" w:hAnsiTheme="majorHAnsi" w:cs="Arial"/>
          <w:sz w:val="24"/>
          <w:szCs w:val="24"/>
          <w:u w:color="000000"/>
        </w:rPr>
        <w:t>Str</w:t>
      </w:r>
      <w:r w:rsidRPr="000B02B3">
        <w:rPr>
          <w:rFonts w:asciiTheme="majorHAnsi" w:eastAsia="Arial" w:hAnsiTheme="majorHAnsi" w:cs="Arial"/>
          <w:spacing w:val="1"/>
          <w:sz w:val="24"/>
          <w:szCs w:val="24"/>
          <w:u w:color="000000"/>
        </w:rPr>
        <w:t>a</w:t>
      </w:r>
      <w:r w:rsidRPr="000B02B3">
        <w:rPr>
          <w:rFonts w:asciiTheme="majorHAnsi" w:eastAsia="Arial" w:hAnsiTheme="majorHAnsi" w:cs="Arial"/>
          <w:sz w:val="24"/>
          <w:szCs w:val="24"/>
          <w:u w:color="000000"/>
        </w:rPr>
        <w:t>tegic Workforce Planning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p</w:t>
      </w:r>
      <w:r w:rsidRPr="000B02B3">
        <w:rPr>
          <w:rFonts w:asciiTheme="majorHAnsi" w:eastAsia="Arial" w:hAnsiTheme="majorHAnsi" w:cs="Arial"/>
          <w:spacing w:val="2"/>
          <w:sz w:val="24"/>
          <w:szCs w:val="24"/>
        </w:rPr>
        <w:t>r</w:t>
      </w:r>
      <w:r w:rsidRPr="000B02B3">
        <w:rPr>
          <w:rFonts w:asciiTheme="majorHAnsi" w:eastAsia="Arial" w:hAnsiTheme="majorHAnsi" w:cs="Arial"/>
          <w:sz w:val="24"/>
          <w:szCs w:val="24"/>
        </w:rPr>
        <w:t>ogram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to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ensure were accurately utili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z</w:t>
      </w:r>
      <w:r w:rsidRPr="000B02B3">
        <w:rPr>
          <w:rFonts w:asciiTheme="majorHAnsi" w:eastAsia="Arial" w:hAnsiTheme="majorHAnsi" w:cs="Arial"/>
          <w:sz w:val="24"/>
          <w:szCs w:val="24"/>
        </w:rPr>
        <w:t>ing all av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0B02B3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0B02B3">
        <w:rPr>
          <w:rFonts w:asciiTheme="majorHAnsi" w:eastAsia="Arial" w:hAnsiTheme="majorHAnsi" w:cs="Arial"/>
          <w:sz w:val="24"/>
          <w:szCs w:val="24"/>
        </w:rPr>
        <w:t>lable resou</w:t>
      </w:r>
      <w:r w:rsidRPr="000B02B3">
        <w:rPr>
          <w:rFonts w:asciiTheme="majorHAnsi" w:eastAsia="Arial" w:hAnsiTheme="majorHAnsi" w:cs="Arial"/>
          <w:spacing w:val="2"/>
          <w:sz w:val="24"/>
          <w:szCs w:val="24"/>
        </w:rPr>
        <w:t>r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ces. </w:t>
      </w:r>
      <w:r w:rsidRPr="000B02B3">
        <w:rPr>
          <w:rFonts w:asciiTheme="majorHAnsi" w:eastAsia="Arial" w:hAnsiTheme="majorHAnsi" w:cs="Arial"/>
          <w:b/>
          <w:spacing w:val="-64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b/>
          <w:sz w:val="24"/>
          <w:szCs w:val="24"/>
          <w:u w:color="000000"/>
        </w:rPr>
        <w:t>Good</w:t>
      </w:r>
      <w:r w:rsidRPr="000B02B3">
        <w:rPr>
          <w:rFonts w:asciiTheme="majorHAnsi" w:eastAsia="Arial" w:hAnsiTheme="majorHAnsi" w:cs="Arial"/>
          <w:b/>
          <w:spacing w:val="-1"/>
          <w:sz w:val="24"/>
          <w:szCs w:val="24"/>
          <w:u w:color="000000"/>
        </w:rPr>
        <w:t xml:space="preserve"> </w:t>
      </w:r>
      <w:r w:rsidRPr="000B02B3">
        <w:rPr>
          <w:rFonts w:asciiTheme="majorHAnsi" w:eastAsia="Arial" w:hAnsiTheme="majorHAnsi" w:cs="Arial"/>
          <w:b/>
          <w:sz w:val="24"/>
          <w:szCs w:val="24"/>
          <w:u w:color="000000"/>
        </w:rPr>
        <w:t>Example</w:t>
      </w:r>
    </w:p>
    <w:p w14:paraId="42CB1C5E" w14:textId="77777777" w:rsidR="005841CF" w:rsidRPr="000B02B3" w:rsidRDefault="000B02B3">
      <w:pPr>
        <w:tabs>
          <w:tab w:val="left" w:pos="840"/>
        </w:tabs>
        <w:spacing w:before="91"/>
        <w:ind w:left="840" w:right="181" w:hanging="360"/>
        <w:rPr>
          <w:rFonts w:asciiTheme="majorHAnsi" w:eastAsia="Arial" w:hAnsiTheme="majorHAnsi" w:cs="Arial"/>
          <w:sz w:val="24"/>
          <w:szCs w:val="24"/>
        </w:rPr>
        <w:sectPr w:rsidR="005841CF" w:rsidRPr="000B02B3">
          <w:pgSz w:w="12240" w:h="15840"/>
          <w:pgMar w:top="840" w:right="1680" w:bottom="280" w:left="1680" w:header="720" w:footer="720" w:gutter="0"/>
          <w:cols w:space="720"/>
        </w:sectPr>
      </w:pPr>
      <w:r w:rsidRPr="000B02B3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0B02B3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0B02B3">
        <w:rPr>
          <w:rFonts w:asciiTheme="majorHAnsi" w:eastAsia="Arial" w:hAnsiTheme="majorHAnsi" w:cs="Arial"/>
          <w:sz w:val="24"/>
          <w:szCs w:val="24"/>
        </w:rPr>
        <w:t>Expert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in</w:t>
      </w:r>
      <w:r w:rsidRPr="000B02B3">
        <w:rPr>
          <w:rFonts w:asciiTheme="majorHAnsi" w:eastAsia="Arial" w:hAnsiTheme="majorHAnsi" w:cs="Arial"/>
          <w:spacing w:val="1"/>
          <w:sz w:val="24"/>
          <w:szCs w:val="24"/>
          <w:u w:color="000000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  <w:u w:color="000000"/>
        </w:rPr>
        <w:t>Diversity</w:t>
      </w:r>
      <w:r w:rsidRPr="000B02B3">
        <w:rPr>
          <w:rFonts w:asciiTheme="majorHAnsi" w:eastAsia="Arial" w:hAnsiTheme="majorHAnsi" w:cs="Arial"/>
          <w:spacing w:val="1"/>
          <w:sz w:val="24"/>
          <w:szCs w:val="24"/>
          <w:u w:color="000000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  <w:u w:color="000000"/>
        </w:rPr>
        <w:t>Mgt.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 and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Employee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Relations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assisting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managers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and staff in identifying and solving E</w:t>
      </w:r>
      <w:r w:rsidRPr="000B02B3">
        <w:rPr>
          <w:rFonts w:asciiTheme="majorHAnsi" w:eastAsia="Arial" w:hAnsiTheme="majorHAnsi" w:cs="Arial"/>
          <w:spacing w:val="2"/>
          <w:sz w:val="24"/>
          <w:szCs w:val="24"/>
        </w:rPr>
        <w:t>E</w:t>
      </w:r>
      <w:r w:rsidRPr="000B02B3">
        <w:rPr>
          <w:rFonts w:asciiTheme="majorHAnsi" w:eastAsia="Arial" w:hAnsiTheme="majorHAnsi" w:cs="Arial"/>
          <w:sz w:val="24"/>
          <w:szCs w:val="24"/>
        </w:rPr>
        <w:t>O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Policy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questions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on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Accommodations, for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the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past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9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yrs. </w:t>
      </w:r>
      <w:r w:rsidRPr="000B02B3">
        <w:rPr>
          <w:rFonts w:asciiTheme="majorHAnsi" w:eastAsia="Arial" w:hAnsiTheme="majorHAnsi" w:cs="Arial"/>
          <w:b/>
          <w:spacing w:val="-65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b/>
          <w:sz w:val="24"/>
          <w:szCs w:val="24"/>
          <w:u w:color="000000"/>
        </w:rPr>
        <w:t>Better</w:t>
      </w:r>
      <w:r w:rsidRPr="000B02B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 xml:space="preserve"> </w:t>
      </w:r>
      <w:r w:rsidRPr="000B02B3">
        <w:rPr>
          <w:rFonts w:asciiTheme="majorHAnsi" w:eastAsia="Arial" w:hAnsiTheme="majorHAnsi" w:cs="Arial"/>
          <w:b/>
          <w:sz w:val="24"/>
          <w:szCs w:val="24"/>
          <w:u w:color="000000"/>
        </w:rPr>
        <w:t>Example</w:t>
      </w:r>
    </w:p>
    <w:p w14:paraId="050C097C" w14:textId="77777777" w:rsidR="005841CF" w:rsidRPr="000B02B3" w:rsidRDefault="000B02B3">
      <w:pPr>
        <w:tabs>
          <w:tab w:val="left" w:pos="840"/>
        </w:tabs>
        <w:spacing w:before="58"/>
        <w:ind w:left="840" w:right="194" w:hanging="360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Segoe MDL2 Assets" w:hAnsiTheme="majorHAnsi" w:cs="Segoe MDL2 Assets"/>
          <w:w w:val="46"/>
          <w:sz w:val="24"/>
          <w:szCs w:val="24"/>
        </w:rPr>
        <w:lastRenderedPageBreak/>
        <w:t></w:t>
      </w:r>
      <w:r w:rsidRPr="000B02B3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As </w:t>
      </w:r>
      <w:r w:rsidRPr="000B02B3">
        <w:rPr>
          <w:rFonts w:asciiTheme="majorHAnsi" w:eastAsia="Arial" w:hAnsiTheme="majorHAnsi" w:cs="Arial"/>
          <w:sz w:val="24"/>
          <w:szCs w:val="24"/>
          <w:u w:color="000000"/>
        </w:rPr>
        <w:t>Diversi</w:t>
      </w:r>
      <w:r w:rsidRPr="000B02B3">
        <w:rPr>
          <w:rFonts w:asciiTheme="majorHAnsi" w:eastAsia="Arial" w:hAnsiTheme="majorHAnsi" w:cs="Arial"/>
          <w:spacing w:val="2"/>
          <w:sz w:val="24"/>
          <w:szCs w:val="24"/>
          <w:u w:color="000000"/>
        </w:rPr>
        <w:t>t</w:t>
      </w:r>
      <w:r w:rsidRPr="000B02B3">
        <w:rPr>
          <w:rFonts w:asciiTheme="majorHAnsi" w:eastAsia="Arial" w:hAnsiTheme="majorHAnsi" w:cs="Arial"/>
          <w:sz w:val="24"/>
          <w:szCs w:val="24"/>
          <w:u w:color="000000"/>
        </w:rPr>
        <w:t>y manager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 I trained a staff of 100+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internal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and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external personnel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on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diversity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rules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and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regulat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B02B3">
        <w:rPr>
          <w:rFonts w:asciiTheme="majorHAnsi" w:eastAsia="Arial" w:hAnsiTheme="majorHAnsi" w:cs="Arial"/>
          <w:sz w:val="24"/>
          <w:szCs w:val="24"/>
        </w:rPr>
        <w:t>ons.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This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lead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pacing w:val="2"/>
          <w:sz w:val="24"/>
          <w:szCs w:val="24"/>
        </w:rPr>
        <w:t>t</w:t>
      </w:r>
      <w:r w:rsidRPr="000B02B3">
        <w:rPr>
          <w:rFonts w:asciiTheme="majorHAnsi" w:eastAsia="Arial" w:hAnsiTheme="majorHAnsi" w:cs="Arial"/>
          <w:sz w:val="24"/>
          <w:szCs w:val="24"/>
        </w:rPr>
        <w:t>o a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70%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reduction in violations and improved the</w:t>
      </w:r>
      <w:r w:rsidRPr="000B02B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overall atmosphere at ABC Co. </w:t>
      </w:r>
      <w:r w:rsidRPr="000B02B3">
        <w:rPr>
          <w:rFonts w:asciiTheme="majorHAnsi" w:eastAsia="Arial" w:hAnsiTheme="majorHAnsi" w:cs="Arial"/>
          <w:b/>
          <w:sz w:val="24"/>
          <w:szCs w:val="24"/>
          <w:u w:color="000000"/>
        </w:rPr>
        <w:t>B</w:t>
      </w:r>
      <w:r w:rsidRPr="000B02B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e</w:t>
      </w:r>
      <w:r w:rsidRPr="000B02B3">
        <w:rPr>
          <w:rFonts w:asciiTheme="majorHAnsi" w:eastAsia="Arial" w:hAnsiTheme="majorHAnsi" w:cs="Arial"/>
          <w:b/>
          <w:sz w:val="24"/>
          <w:szCs w:val="24"/>
          <w:u w:color="000000"/>
        </w:rPr>
        <w:t>st</w:t>
      </w:r>
      <w:r w:rsidRPr="000B02B3">
        <w:rPr>
          <w:rFonts w:asciiTheme="majorHAnsi" w:eastAsia="Arial" w:hAnsiTheme="majorHAnsi" w:cs="Arial"/>
          <w:b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b/>
          <w:sz w:val="24"/>
          <w:szCs w:val="24"/>
          <w:u w:color="000000"/>
        </w:rPr>
        <w:t>Example</w:t>
      </w:r>
    </w:p>
    <w:p w14:paraId="39D48A87" w14:textId="77777777" w:rsidR="005841CF" w:rsidRPr="000B02B3" w:rsidRDefault="005841CF">
      <w:pPr>
        <w:spacing w:before="1" w:line="240" w:lineRule="exact"/>
        <w:rPr>
          <w:rFonts w:asciiTheme="majorHAnsi" w:hAnsiTheme="majorHAnsi"/>
          <w:sz w:val="24"/>
          <w:szCs w:val="24"/>
        </w:rPr>
      </w:pPr>
    </w:p>
    <w:p w14:paraId="29D32487" w14:textId="77777777" w:rsidR="005841CF" w:rsidRPr="000B02B3" w:rsidRDefault="000B02B3">
      <w:pPr>
        <w:ind w:left="120" w:right="78"/>
        <w:jc w:val="both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Arial" w:hAnsiTheme="majorHAnsi" w:cs="Arial"/>
          <w:sz w:val="24"/>
          <w:szCs w:val="24"/>
        </w:rPr>
        <w:t>(3</w:t>
      </w:r>
      <w:r w:rsidRPr="000B02B3">
        <w:rPr>
          <w:rFonts w:asciiTheme="majorHAnsi" w:eastAsia="Arial" w:hAnsiTheme="majorHAnsi" w:cs="Arial"/>
          <w:position w:val="11"/>
          <w:sz w:val="16"/>
          <w:szCs w:val="16"/>
        </w:rPr>
        <w:t>rd</w:t>
      </w:r>
      <w:r w:rsidRPr="000B02B3">
        <w:rPr>
          <w:rFonts w:asciiTheme="majorHAnsi" w:eastAsia="Arial" w:hAnsiTheme="majorHAnsi" w:cs="Arial"/>
          <w:spacing w:val="21"/>
          <w:position w:val="11"/>
          <w:sz w:val="16"/>
          <w:szCs w:val="16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El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0B02B3">
        <w:rPr>
          <w:rFonts w:asciiTheme="majorHAnsi" w:eastAsia="Arial" w:hAnsiTheme="majorHAnsi" w:cs="Arial"/>
          <w:spacing w:val="-1"/>
          <w:sz w:val="24"/>
          <w:szCs w:val="24"/>
        </w:rPr>
        <w:t>m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nt: Acquired skills - 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hese are 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0B02B3">
        <w:rPr>
          <w:rFonts w:asciiTheme="majorHAnsi" w:eastAsia="Arial" w:hAnsiTheme="majorHAnsi" w:cs="Arial"/>
          <w:sz w:val="24"/>
          <w:szCs w:val="24"/>
        </w:rPr>
        <w:t>kills y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0B02B3">
        <w:rPr>
          <w:rFonts w:asciiTheme="majorHAnsi" w:eastAsia="Arial" w:hAnsiTheme="majorHAnsi" w:cs="Arial"/>
          <w:sz w:val="24"/>
          <w:szCs w:val="24"/>
        </w:rPr>
        <w:t>u want every emplo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y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er to know you  possess  and  feel  they  are  what  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defines  you  as  a  </w:t>
      </w:r>
      <w:r w:rsidRPr="000B02B3">
        <w:rPr>
          <w:rFonts w:asciiTheme="majorHAnsi" w:eastAsia="Arial" w:hAnsiTheme="majorHAnsi" w:cs="Arial"/>
          <w:spacing w:val="-2"/>
          <w:sz w:val="24"/>
          <w:szCs w:val="24"/>
        </w:rPr>
        <w:t>m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0B02B3">
        <w:rPr>
          <w:rFonts w:asciiTheme="majorHAnsi" w:eastAsia="Arial" w:hAnsiTheme="majorHAnsi" w:cs="Arial"/>
          <w:sz w:val="24"/>
          <w:szCs w:val="24"/>
        </w:rPr>
        <w:t>del  employee. Re</w:t>
      </w:r>
      <w:r w:rsidRPr="000B02B3">
        <w:rPr>
          <w:rFonts w:asciiTheme="majorHAnsi" w:eastAsia="Arial" w:hAnsiTheme="majorHAnsi" w:cs="Arial"/>
          <w:spacing w:val="-2"/>
          <w:sz w:val="24"/>
          <w:szCs w:val="24"/>
        </w:rPr>
        <w:t>m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0B02B3">
        <w:rPr>
          <w:rFonts w:asciiTheme="majorHAnsi" w:eastAsia="Arial" w:hAnsiTheme="majorHAnsi" w:cs="Arial"/>
          <w:sz w:val="24"/>
          <w:szCs w:val="24"/>
        </w:rPr>
        <w:t>mber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you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MUST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quantify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and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qualify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every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statement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you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make.)</w:t>
      </w:r>
    </w:p>
    <w:p w14:paraId="242D0D76" w14:textId="77777777" w:rsidR="005841CF" w:rsidRPr="000B02B3" w:rsidRDefault="005841CF">
      <w:pPr>
        <w:spacing w:before="10" w:line="180" w:lineRule="exact"/>
        <w:rPr>
          <w:rFonts w:asciiTheme="majorHAnsi" w:hAnsiTheme="majorHAnsi"/>
          <w:sz w:val="18"/>
          <w:szCs w:val="18"/>
        </w:rPr>
      </w:pPr>
    </w:p>
    <w:p w14:paraId="6F6A271B" w14:textId="77777777" w:rsidR="005841CF" w:rsidRPr="000B02B3" w:rsidRDefault="005841CF">
      <w:pPr>
        <w:spacing w:line="200" w:lineRule="exact"/>
        <w:rPr>
          <w:rFonts w:asciiTheme="majorHAnsi" w:hAnsiTheme="majorHAnsi"/>
        </w:rPr>
      </w:pPr>
    </w:p>
    <w:p w14:paraId="566B1C56" w14:textId="77777777" w:rsidR="005841CF" w:rsidRPr="000B02B3" w:rsidRDefault="000B02B3">
      <w:pPr>
        <w:tabs>
          <w:tab w:val="left" w:pos="840"/>
        </w:tabs>
        <w:spacing w:line="260" w:lineRule="exact"/>
        <w:ind w:left="840" w:right="220" w:hanging="360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0B02B3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0B02B3">
        <w:rPr>
          <w:rFonts w:asciiTheme="majorHAnsi" w:eastAsia="Arial" w:hAnsiTheme="majorHAnsi" w:cs="Arial"/>
          <w:sz w:val="24"/>
          <w:szCs w:val="24"/>
        </w:rPr>
        <w:t>Analyze,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develop,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test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and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incorporated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IT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business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solutions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to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enhance business p</w:t>
      </w:r>
      <w:r w:rsidRPr="000B02B3">
        <w:rPr>
          <w:rFonts w:asciiTheme="majorHAnsi" w:eastAsia="Arial" w:hAnsiTheme="majorHAnsi" w:cs="Arial"/>
          <w:spacing w:val="2"/>
          <w:sz w:val="24"/>
          <w:szCs w:val="24"/>
        </w:rPr>
        <w:t>r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ocess control and tracking. </w:t>
      </w:r>
      <w:r w:rsidRPr="000B02B3">
        <w:rPr>
          <w:rFonts w:asciiTheme="majorHAnsi" w:eastAsia="Arial" w:hAnsiTheme="majorHAnsi" w:cs="Arial"/>
          <w:b/>
          <w:spacing w:val="-64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b/>
          <w:sz w:val="24"/>
          <w:szCs w:val="24"/>
          <w:u w:color="000000"/>
        </w:rPr>
        <w:t>Good</w:t>
      </w:r>
      <w:r w:rsidRPr="000B02B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 xml:space="preserve"> </w:t>
      </w:r>
      <w:r w:rsidRPr="000B02B3">
        <w:rPr>
          <w:rFonts w:asciiTheme="majorHAnsi" w:eastAsia="Arial" w:hAnsiTheme="majorHAnsi" w:cs="Arial"/>
          <w:b/>
          <w:sz w:val="24"/>
          <w:szCs w:val="24"/>
          <w:u w:color="000000"/>
        </w:rPr>
        <w:t>Example</w:t>
      </w:r>
    </w:p>
    <w:p w14:paraId="662AEDE0" w14:textId="77777777" w:rsidR="005841CF" w:rsidRPr="000B02B3" w:rsidRDefault="005841CF">
      <w:pPr>
        <w:spacing w:before="17" w:line="240" w:lineRule="exact"/>
        <w:rPr>
          <w:rFonts w:asciiTheme="majorHAnsi" w:hAnsiTheme="majorHAnsi"/>
          <w:sz w:val="24"/>
          <w:szCs w:val="24"/>
        </w:rPr>
      </w:pPr>
    </w:p>
    <w:p w14:paraId="17F49407" w14:textId="77777777" w:rsidR="005841CF" w:rsidRPr="000B02B3" w:rsidRDefault="000B02B3">
      <w:pPr>
        <w:tabs>
          <w:tab w:val="left" w:pos="840"/>
        </w:tabs>
        <w:spacing w:before="17"/>
        <w:ind w:left="840" w:right="248" w:hanging="360"/>
        <w:jc w:val="both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0B02B3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0B02B3">
        <w:rPr>
          <w:rFonts w:asciiTheme="majorHAnsi" w:eastAsia="Arial" w:hAnsiTheme="majorHAnsi" w:cs="Arial"/>
          <w:sz w:val="24"/>
          <w:szCs w:val="24"/>
        </w:rPr>
        <w:t>Supervised, motivated, mentored and lead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by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example,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using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experience backed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judgment,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strong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work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ethic, and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irreproachable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integrity, derived from my 12yrs as a Department Manager at ABC Co. </w:t>
      </w:r>
      <w:r w:rsidRPr="000B02B3">
        <w:rPr>
          <w:rFonts w:asciiTheme="majorHAnsi" w:eastAsia="Arial" w:hAnsiTheme="majorHAnsi" w:cs="Arial"/>
          <w:b/>
          <w:sz w:val="24"/>
          <w:szCs w:val="24"/>
          <w:u w:color="000000"/>
        </w:rPr>
        <w:t>Better</w:t>
      </w:r>
      <w:r w:rsidRPr="000B02B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 xml:space="preserve"> </w:t>
      </w:r>
      <w:r w:rsidRPr="000B02B3">
        <w:rPr>
          <w:rFonts w:asciiTheme="majorHAnsi" w:eastAsia="Arial" w:hAnsiTheme="majorHAnsi" w:cs="Arial"/>
          <w:b/>
          <w:sz w:val="24"/>
          <w:szCs w:val="24"/>
          <w:u w:color="000000"/>
        </w:rPr>
        <w:t>Example</w:t>
      </w:r>
    </w:p>
    <w:p w14:paraId="1CDF885E" w14:textId="77777777" w:rsidR="005841CF" w:rsidRPr="000B02B3" w:rsidRDefault="005841CF">
      <w:pPr>
        <w:spacing w:before="18" w:line="260" w:lineRule="exact"/>
        <w:rPr>
          <w:rFonts w:asciiTheme="majorHAnsi" w:hAnsiTheme="majorHAnsi"/>
          <w:sz w:val="24"/>
          <w:szCs w:val="24"/>
        </w:rPr>
      </w:pPr>
    </w:p>
    <w:p w14:paraId="467F3DFD" w14:textId="77777777" w:rsidR="005841CF" w:rsidRPr="000B02B3" w:rsidRDefault="000B02B3">
      <w:pPr>
        <w:tabs>
          <w:tab w:val="left" w:pos="840"/>
        </w:tabs>
        <w:ind w:left="840" w:right="377" w:hanging="360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0B02B3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0B02B3">
        <w:rPr>
          <w:rFonts w:asciiTheme="majorHAnsi" w:eastAsia="Arial" w:hAnsiTheme="majorHAnsi" w:cs="Arial"/>
          <w:sz w:val="24"/>
          <w:szCs w:val="24"/>
        </w:rPr>
        <w:t>Developed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and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implemented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supply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i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nv</w:t>
      </w:r>
      <w:r w:rsidRPr="000B02B3">
        <w:rPr>
          <w:rFonts w:asciiTheme="majorHAnsi" w:eastAsia="Arial" w:hAnsiTheme="majorHAnsi" w:cs="Arial"/>
          <w:sz w:val="24"/>
          <w:szCs w:val="24"/>
        </w:rPr>
        <w:t>entory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program,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which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tracked our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use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of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production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and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office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materials. This provided us detailed reports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of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our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available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inventory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at</w:t>
      </w:r>
      <w:r w:rsidRPr="000B02B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all times. Allowing us to make more informed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purchasing</w:t>
      </w:r>
      <w:r w:rsidRPr="000B02B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decisions.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pacing w:val="-5"/>
          <w:sz w:val="24"/>
          <w:szCs w:val="24"/>
        </w:rPr>
        <w:t>Resul</w:t>
      </w:r>
      <w:r w:rsidRPr="000B02B3">
        <w:rPr>
          <w:rFonts w:asciiTheme="majorHAnsi" w:eastAsia="Arial" w:hAnsiTheme="majorHAnsi" w:cs="Arial"/>
          <w:spacing w:val="-4"/>
          <w:sz w:val="24"/>
          <w:szCs w:val="24"/>
        </w:rPr>
        <w:t>t</w:t>
      </w:r>
      <w:r w:rsidRPr="000B02B3">
        <w:rPr>
          <w:rFonts w:asciiTheme="majorHAnsi" w:eastAsia="Arial" w:hAnsiTheme="majorHAnsi" w:cs="Arial"/>
          <w:spacing w:val="-5"/>
          <w:sz w:val="24"/>
          <w:szCs w:val="24"/>
        </w:rPr>
        <w:t>in</w:t>
      </w:r>
      <w:r w:rsidRPr="000B02B3">
        <w:rPr>
          <w:rFonts w:asciiTheme="majorHAnsi" w:eastAsia="Arial" w:hAnsiTheme="majorHAnsi" w:cs="Arial"/>
          <w:sz w:val="24"/>
          <w:szCs w:val="24"/>
        </w:rPr>
        <w:t>g</w:t>
      </w:r>
      <w:r w:rsidRPr="000B02B3">
        <w:rPr>
          <w:rFonts w:asciiTheme="majorHAnsi" w:eastAsia="Arial" w:hAnsiTheme="majorHAnsi" w:cs="Arial"/>
          <w:spacing w:val="-9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pacing w:val="-5"/>
          <w:sz w:val="24"/>
          <w:szCs w:val="24"/>
        </w:rPr>
        <w:t>i</w:t>
      </w:r>
      <w:r w:rsidRPr="000B02B3">
        <w:rPr>
          <w:rFonts w:asciiTheme="majorHAnsi" w:eastAsia="Arial" w:hAnsiTheme="majorHAnsi" w:cs="Arial"/>
          <w:sz w:val="24"/>
          <w:szCs w:val="24"/>
        </w:rPr>
        <w:t>n</w:t>
      </w:r>
      <w:r w:rsidRPr="000B02B3">
        <w:rPr>
          <w:rFonts w:asciiTheme="majorHAnsi" w:eastAsia="Arial" w:hAnsiTheme="majorHAnsi" w:cs="Arial"/>
          <w:spacing w:val="-9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pacing w:val="-5"/>
          <w:sz w:val="24"/>
          <w:szCs w:val="24"/>
        </w:rPr>
        <w:t>AB</w:t>
      </w:r>
      <w:r w:rsidRPr="000B02B3">
        <w:rPr>
          <w:rFonts w:asciiTheme="majorHAnsi" w:eastAsia="Arial" w:hAnsiTheme="majorHAnsi" w:cs="Arial"/>
          <w:sz w:val="24"/>
          <w:szCs w:val="24"/>
        </w:rPr>
        <w:t>C</w:t>
      </w:r>
      <w:r w:rsidRPr="000B02B3">
        <w:rPr>
          <w:rFonts w:asciiTheme="majorHAnsi" w:eastAsia="Arial" w:hAnsiTheme="majorHAnsi" w:cs="Arial"/>
          <w:spacing w:val="-10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pacing w:val="-5"/>
          <w:sz w:val="24"/>
          <w:szCs w:val="24"/>
        </w:rPr>
        <w:t>Co</w:t>
      </w:r>
      <w:r w:rsidRPr="000B02B3">
        <w:rPr>
          <w:rFonts w:asciiTheme="majorHAnsi" w:eastAsia="Arial" w:hAnsiTheme="majorHAnsi" w:cs="Arial"/>
          <w:sz w:val="24"/>
          <w:szCs w:val="24"/>
        </w:rPr>
        <w:t>.</w:t>
      </w:r>
      <w:r w:rsidRPr="000B02B3">
        <w:rPr>
          <w:rFonts w:asciiTheme="majorHAnsi" w:eastAsia="Arial" w:hAnsiTheme="majorHAnsi" w:cs="Arial"/>
          <w:spacing w:val="-9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pacing w:val="-4"/>
          <w:sz w:val="24"/>
          <w:szCs w:val="24"/>
        </w:rPr>
        <w:t>t</w:t>
      </w:r>
      <w:r w:rsidRPr="000B02B3">
        <w:rPr>
          <w:rFonts w:asciiTheme="majorHAnsi" w:eastAsia="Arial" w:hAnsiTheme="majorHAnsi" w:cs="Arial"/>
          <w:sz w:val="24"/>
          <w:szCs w:val="24"/>
        </w:rPr>
        <w:t>o</w:t>
      </w:r>
      <w:r w:rsidRPr="000B02B3">
        <w:rPr>
          <w:rFonts w:asciiTheme="majorHAnsi" w:eastAsia="Arial" w:hAnsiTheme="majorHAnsi" w:cs="Arial"/>
          <w:spacing w:val="-1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pacing w:val="-5"/>
          <w:sz w:val="24"/>
          <w:szCs w:val="24"/>
        </w:rPr>
        <w:t>sav</w:t>
      </w:r>
      <w:r w:rsidRPr="000B02B3">
        <w:rPr>
          <w:rFonts w:asciiTheme="majorHAnsi" w:eastAsia="Arial" w:hAnsiTheme="majorHAnsi" w:cs="Arial"/>
          <w:sz w:val="24"/>
          <w:szCs w:val="24"/>
        </w:rPr>
        <w:t>e</w:t>
      </w:r>
      <w:r w:rsidRPr="000B02B3">
        <w:rPr>
          <w:rFonts w:asciiTheme="majorHAnsi" w:eastAsia="Arial" w:hAnsiTheme="majorHAnsi" w:cs="Arial"/>
          <w:spacing w:val="-9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pacing w:val="-5"/>
          <w:sz w:val="24"/>
          <w:szCs w:val="24"/>
        </w:rPr>
        <w:t>50</w:t>
      </w:r>
      <w:r w:rsidRPr="000B02B3">
        <w:rPr>
          <w:rFonts w:asciiTheme="majorHAnsi" w:eastAsia="Arial" w:hAnsiTheme="majorHAnsi" w:cs="Arial"/>
          <w:spacing w:val="-6"/>
          <w:sz w:val="24"/>
          <w:szCs w:val="24"/>
        </w:rPr>
        <w:t>0</w:t>
      </w:r>
      <w:r w:rsidRPr="000B02B3">
        <w:rPr>
          <w:rFonts w:asciiTheme="majorHAnsi" w:eastAsia="Arial" w:hAnsiTheme="majorHAnsi" w:cs="Arial"/>
          <w:spacing w:val="-4"/>
          <w:sz w:val="24"/>
          <w:szCs w:val="24"/>
        </w:rPr>
        <w:t>,</w:t>
      </w:r>
      <w:r w:rsidRPr="000B02B3">
        <w:rPr>
          <w:rFonts w:asciiTheme="majorHAnsi" w:eastAsia="Arial" w:hAnsiTheme="majorHAnsi" w:cs="Arial"/>
          <w:spacing w:val="-6"/>
          <w:sz w:val="24"/>
          <w:szCs w:val="24"/>
        </w:rPr>
        <w:t>0</w:t>
      </w:r>
      <w:r w:rsidRPr="000B02B3">
        <w:rPr>
          <w:rFonts w:asciiTheme="majorHAnsi" w:eastAsia="Arial" w:hAnsiTheme="majorHAnsi" w:cs="Arial"/>
          <w:spacing w:val="-5"/>
          <w:sz w:val="24"/>
          <w:szCs w:val="24"/>
        </w:rPr>
        <w:t>0</w:t>
      </w:r>
      <w:r w:rsidRPr="000B02B3">
        <w:rPr>
          <w:rFonts w:asciiTheme="majorHAnsi" w:eastAsia="Arial" w:hAnsiTheme="majorHAnsi" w:cs="Arial"/>
          <w:sz w:val="24"/>
          <w:szCs w:val="24"/>
        </w:rPr>
        <w:t>0</w:t>
      </w:r>
      <w:r w:rsidRPr="000B02B3">
        <w:rPr>
          <w:rFonts w:asciiTheme="majorHAnsi" w:eastAsia="Arial" w:hAnsiTheme="majorHAnsi" w:cs="Arial"/>
          <w:spacing w:val="-9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pacing w:val="-5"/>
          <w:sz w:val="24"/>
          <w:szCs w:val="24"/>
        </w:rPr>
        <w:t>pe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r </w:t>
      </w:r>
      <w:r w:rsidRPr="000B02B3">
        <w:rPr>
          <w:rFonts w:asciiTheme="majorHAnsi" w:eastAsia="Arial" w:hAnsiTheme="majorHAnsi" w:cs="Arial"/>
          <w:spacing w:val="-5"/>
          <w:sz w:val="24"/>
          <w:szCs w:val="24"/>
        </w:rPr>
        <w:t>year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. </w:t>
      </w:r>
      <w:r w:rsidRPr="000B02B3">
        <w:rPr>
          <w:rFonts w:asciiTheme="majorHAnsi" w:eastAsia="Arial" w:hAnsiTheme="majorHAnsi" w:cs="Arial"/>
          <w:b/>
          <w:spacing w:val="-5"/>
          <w:sz w:val="24"/>
          <w:szCs w:val="24"/>
          <w:u w:color="000000"/>
        </w:rPr>
        <w:t>Best Example</w:t>
      </w:r>
    </w:p>
    <w:p w14:paraId="1A79E376" w14:textId="77777777" w:rsidR="005841CF" w:rsidRPr="000B02B3" w:rsidRDefault="005841CF">
      <w:pPr>
        <w:spacing w:before="6" w:line="180" w:lineRule="exact"/>
        <w:rPr>
          <w:rFonts w:asciiTheme="majorHAnsi" w:hAnsiTheme="majorHAnsi"/>
          <w:sz w:val="18"/>
          <w:szCs w:val="18"/>
        </w:rPr>
      </w:pPr>
    </w:p>
    <w:p w14:paraId="5117E375" w14:textId="77777777" w:rsidR="005841CF" w:rsidRPr="000B02B3" w:rsidRDefault="005841CF">
      <w:pPr>
        <w:spacing w:line="200" w:lineRule="exact"/>
        <w:rPr>
          <w:rFonts w:asciiTheme="majorHAnsi" w:hAnsiTheme="majorHAnsi"/>
        </w:rPr>
      </w:pPr>
    </w:p>
    <w:p w14:paraId="1C7DE52F" w14:textId="77777777" w:rsidR="005841CF" w:rsidRPr="000B02B3" w:rsidRDefault="000B02B3">
      <w:pPr>
        <w:spacing w:before="29"/>
        <w:ind w:left="120" w:right="5897"/>
        <w:jc w:val="both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Arial" w:hAnsiTheme="majorHAnsi" w:cs="Arial"/>
          <w:b/>
          <w:sz w:val="24"/>
          <w:szCs w:val="24"/>
          <w:u w:color="000000"/>
        </w:rPr>
        <w:t>EMPLOYMENT</w:t>
      </w:r>
      <w:r w:rsidRPr="000B02B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 xml:space="preserve"> </w:t>
      </w:r>
      <w:r w:rsidRPr="000B02B3">
        <w:rPr>
          <w:rFonts w:asciiTheme="majorHAnsi" w:eastAsia="Arial" w:hAnsiTheme="majorHAnsi" w:cs="Arial"/>
          <w:b/>
          <w:sz w:val="24"/>
          <w:szCs w:val="24"/>
          <w:u w:color="000000"/>
        </w:rPr>
        <w:t>HIS</w:t>
      </w:r>
      <w:r w:rsidRPr="000B02B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T</w:t>
      </w:r>
      <w:r w:rsidRPr="000B02B3">
        <w:rPr>
          <w:rFonts w:asciiTheme="majorHAnsi" w:eastAsia="Arial" w:hAnsiTheme="majorHAnsi" w:cs="Arial"/>
          <w:b/>
          <w:sz w:val="24"/>
          <w:szCs w:val="24"/>
          <w:u w:color="000000"/>
        </w:rPr>
        <w:t>ORY</w:t>
      </w:r>
    </w:p>
    <w:p w14:paraId="24CE0236" w14:textId="77777777" w:rsidR="005841CF" w:rsidRPr="000B02B3" w:rsidRDefault="005841CF">
      <w:pPr>
        <w:spacing w:before="16" w:line="260" w:lineRule="exact"/>
        <w:rPr>
          <w:rFonts w:asciiTheme="majorHAnsi" w:hAnsiTheme="majorHAnsi"/>
          <w:sz w:val="24"/>
          <w:szCs w:val="24"/>
        </w:rPr>
      </w:pPr>
    </w:p>
    <w:p w14:paraId="0E3785B2" w14:textId="77777777" w:rsidR="005841CF" w:rsidRPr="000B02B3" w:rsidRDefault="000B02B3">
      <w:pPr>
        <w:ind w:left="120" w:right="6611"/>
        <w:jc w:val="both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Arial" w:hAnsiTheme="majorHAnsi" w:cs="Arial"/>
          <w:b/>
          <w:sz w:val="24"/>
          <w:szCs w:val="24"/>
        </w:rPr>
        <w:t>Name</w:t>
      </w:r>
      <w:r w:rsidRPr="000B02B3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b/>
          <w:sz w:val="24"/>
          <w:szCs w:val="24"/>
        </w:rPr>
        <w:t>of</w:t>
      </w:r>
      <w:r w:rsidRPr="000B02B3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b/>
          <w:sz w:val="24"/>
          <w:szCs w:val="24"/>
        </w:rPr>
        <w:t>Emplo</w:t>
      </w:r>
      <w:r w:rsidRPr="000B02B3">
        <w:rPr>
          <w:rFonts w:asciiTheme="majorHAnsi" w:eastAsia="Arial" w:hAnsiTheme="majorHAnsi" w:cs="Arial"/>
          <w:b/>
          <w:spacing w:val="-3"/>
          <w:sz w:val="24"/>
          <w:szCs w:val="24"/>
        </w:rPr>
        <w:t>y</w:t>
      </w:r>
      <w:r w:rsidRPr="000B02B3">
        <w:rPr>
          <w:rFonts w:asciiTheme="majorHAnsi" w:eastAsia="Arial" w:hAnsiTheme="majorHAnsi" w:cs="Arial"/>
          <w:b/>
          <w:sz w:val="24"/>
          <w:szCs w:val="24"/>
        </w:rPr>
        <w:t>er</w:t>
      </w:r>
    </w:p>
    <w:p w14:paraId="0310BA5C" w14:textId="77777777" w:rsidR="005841CF" w:rsidRPr="000B02B3" w:rsidRDefault="000B02B3">
      <w:pPr>
        <w:ind w:left="120" w:right="6977"/>
        <w:jc w:val="both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Arial" w:hAnsiTheme="majorHAnsi" w:cs="Arial"/>
          <w:b/>
          <w:sz w:val="24"/>
          <w:szCs w:val="24"/>
        </w:rPr>
        <w:t>Position</w:t>
      </w:r>
      <w:r w:rsidRPr="000B02B3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b/>
          <w:sz w:val="24"/>
          <w:szCs w:val="24"/>
        </w:rPr>
        <w:t>&amp;</w:t>
      </w:r>
      <w:r w:rsidRPr="000B02B3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b/>
          <w:sz w:val="24"/>
          <w:szCs w:val="24"/>
        </w:rPr>
        <w:t>Title</w:t>
      </w:r>
    </w:p>
    <w:p w14:paraId="33CA13D8" w14:textId="77777777" w:rsidR="005841CF" w:rsidRPr="000B02B3" w:rsidRDefault="000B02B3">
      <w:pPr>
        <w:ind w:left="120" w:right="4252"/>
        <w:jc w:val="both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Arial" w:hAnsiTheme="majorHAnsi" w:cs="Arial"/>
          <w:b/>
          <w:sz w:val="24"/>
          <w:szCs w:val="24"/>
        </w:rPr>
        <w:t>GS</w:t>
      </w:r>
      <w:r w:rsidRPr="000B02B3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b/>
          <w:sz w:val="24"/>
          <w:szCs w:val="24"/>
        </w:rPr>
        <w:t>level</w:t>
      </w:r>
      <w:r w:rsidRPr="000B02B3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b/>
          <w:sz w:val="24"/>
          <w:szCs w:val="24"/>
        </w:rPr>
        <w:t>or</w:t>
      </w:r>
      <w:r w:rsidRPr="000B02B3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b/>
          <w:sz w:val="24"/>
          <w:szCs w:val="24"/>
        </w:rPr>
        <w:t>Sala</w:t>
      </w:r>
      <w:r w:rsidRPr="000B02B3">
        <w:rPr>
          <w:rFonts w:asciiTheme="majorHAnsi" w:eastAsia="Arial" w:hAnsiTheme="majorHAnsi" w:cs="Arial"/>
          <w:b/>
          <w:spacing w:val="1"/>
          <w:sz w:val="24"/>
          <w:szCs w:val="24"/>
        </w:rPr>
        <w:t>r</w:t>
      </w:r>
      <w:r w:rsidRPr="000B02B3">
        <w:rPr>
          <w:rFonts w:asciiTheme="majorHAnsi" w:eastAsia="Arial" w:hAnsiTheme="majorHAnsi" w:cs="Arial"/>
          <w:b/>
          <w:sz w:val="24"/>
          <w:szCs w:val="24"/>
        </w:rPr>
        <w:t>y</w:t>
      </w:r>
      <w:r w:rsidRPr="000B02B3">
        <w:rPr>
          <w:rFonts w:asciiTheme="majorHAnsi" w:eastAsia="Arial" w:hAnsiTheme="majorHAnsi" w:cs="Arial"/>
          <w:b/>
          <w:spacing w:val="-2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b/>
          <w:sz w:val="24"/>
          <w:szCs w:val="24"/>
        </w:rPr>
        <w:t>a</w:t>
      </w:r>
      <w:r w:rsidRPr="000B02B3">
        <w:rPr>
          <w:rFonts w:asciiTheme="majorHAnsi" w:eastAsia="Arial" w:hAnsiTheme="majorHAnsi" w:cs="Arial"/>
          <w:b/>
          <w:spacing w:val="1"/>
          <w:sz w:val="24"/>
          <w:szCs w:val="24"/>
        </w:rPr>
        <w:t>n</w:t>
      </w:r>
      <w:r w:rsidRPr="000B02B3">
        <w:rPr>
          <w:rFonts w:asciiTheme="majorHAnsi" w:eastAsia="Arial" w:hAnsiTheme="majorHAnsi" w:cs="Arial"/>
          <w:b/>
          <w:sz w:val="24"/>
          <w:szCs w:val="24"/>
        </w:rPr>
        <w:t>d</w:t>
      </w:r>
      <w:r w:rsidRPr="000B02B3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b/>
          <w:sz w:val="24"/>
          <w:szCs w:val="24"/>
        </w:rPr>
        <w:t>Years</w:t>
      </w:r>
      <w:r w:rsidRPr="000B02B3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b/>
          <w:sz w:val="24"/>
          <w:szCs w:val="24"/>
        </w:rPr>
        <w:t>of</w:t>
      </w:r>
      <w:r w:rsidRPr="000B02B3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b/>
          <w:sz w:val="24"/>
          <w:szCs w:val="24"/>
        </w:rPr>
        <w:t>Service</w:t>
      </w:r>
    </w:p>
    <w:p w14:paraId="6A6816B1" w14:textId="77777777" w:rsidR="005841CF" w:rsidRPr="000B02B3" w:rsidRDefault="005841CF">
      <w:pPr>
        <w:spacing w:before="16" w:line="260" w:lineRule="exact"/>
        <w:rPr>
          <w:rFonts w:asciiTheme="majorHAnsi" w:hAnsiTheme="majorHAnsi"/>
          <w:sz w:val="24"/>
          <w:szCs w:val="24"/>
        </w:rPr>
      </w:pPr>
    </w:p>
    <w:p w14:paraId="363B713F" w14:textId="77777777" w:rsidR="005841CF" w:rsidRPr="000B02B3" w:rsidRDefault="000B02B3">
      <w:pPr>
        <w:ind w:left="120" w:right="78"/>
        <w:jc w:val="both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Arial" w:hAnsiTheme="majorHAnsi" w:cs="Arial"/>
          <w:sz w:val="24"/>
          <w:szCs w:val="24"/>
        </w:rPr>
        <w:t>(This section should be iden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ical to skill 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su</w:t>
      </w:r>
      <w:r w:rsidRPr="000B02B3">
        <w:rPr>
          <w:rFonts w:asciiTheme="majorHAnsi" w:eastAsia="Arial" w:hAnsiTheme="majorHAnsi" w:cs="Arial"/>
          <w:sz w:val="24"/>
          <w:szCs w:val="24"/>
        </w:rPr>
        <w:t>mmary. Write up a brief description of duties,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and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identify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yo</w:t>
      </w:r>
      <w:r w:rsidRPr="000B02B3">
        <w:rPr>
          <w:rFonts w:asciiTheme="majorHAnsi" w:eastAsia="Arial" w:hAnsiTheme="majorHAnsi" w:cs="Arial"/>
          <w:sz w:val="24"/>
          <w:szCs w:val="24"/>
        </w:rPr>
        <w:t>ur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pacing w:val="-2"/>
          <w:sz w:val="24"/>
          <w:szCs w:val="24"/>
        </w:rPr>
        <w:t>m</w:t>
      </w:r>
      <w:r w:rsidRPr="000B02B3">
        <w:rPr>
          <w:rFonts w:asciiTheme="majorHAnsi" w:eastAsia="Arial" w:hAnsiTheme="majorHAnsi" w:cs="Arial"/>
          <w:sz w:val="24"/>
          <w:szCs w:val="24"/>
        </w:rPr>
        <w:t>aj</w:t>
      </w:r>
      <w:r w:rsidRPr="000B02B3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0B02B3">
        <w:rPr>
          <w:rFonts w:asciiTheme="majorHAnsi" w:eastAsia="Arial" w:hAnsiTheme="majorHAnsi" w:cs="Arial"/>
          <w:sz w:val="24"/>
          <w:szCs w:val="24"/>
        </w:rPr>
        <w:t>r roles and re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0B02B3">
        <w:rPr>
          <w:rFonts w:asciiTheme="majorHAnsi" w:eastAsia="Arial" w:hAnsiTheme="majorHAnsi" w:cs="Arial"/>
          <w:sz w:val="24"/>
          <w:szCs w:val="24"/>
        </w:rPr>
        <w:t>ponsibilities.</w:t>
      </w:r>
      <w:r w:rsidRPr="000B02B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Describe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in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detail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e</w:t>
      </w:r>
      <w:r w:rsidRPr="000B02B3">
        <w:rPr>
          <w:rFonts w:asciiTheme="majorHAnsi" w:eastAsia="Arial" w:hAnsiTheme="majorHAnsi" w:cs="Arial"/>
          <w:sz w:val="24"/>
          <w:szCs w:val="24"/>
        </w:rPr>
        <w:t>ach position you held for at least the last 10 years and quanti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f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y and qualify 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0B02B3">
        <w:rPr>
          <w:rFonts w:asciiTheme="majorHAnsi" w:eastAsia="Arial" w:hAnsiTheme="majorHAnsi" w:cs="Arial"/>
          <w:sz w:val="24"/>
          <w:szCs w:val="24"/>
        </w:rPr>
        <w:t>ach state</w:t>
      </w:r>
      <w:r w:rsidRPr="000B02B3">
        <w:rPr>
          <w:rFonts w:asciiTheme="majorHAnsi" w:eastAsia="Arial" w:hAnsiTheme="majorHAnsi" w:cs="Arial"/>
          <w:spacing w:val="-2"/>
          <w:sz w:val="24"/>
          <w:szCs w:val="24"/>
        </w:rPr>
        <w:t>m</w:t>
      </w:r>
      <w:r w:rsidRPr="000B02B3">
        <w:rPr>
          <w:rFonts w:asciiTheme="majorHAnsi" w:eastAsia="Arial" w:hAnsiTheme="majorHAnsi" w:cs="Arial"/>
          <w:sz w:val="24"/>
          <w:szCs w:val="24"/>
        </w:rPr>
        <w:t>ent).</w:t>
      </w:r>
    </w:p>
    <w:p w14:paraId="21745BC6" w14:textId="77777777" w:rsidR="005841CF" w:rsidRPr="000B02B3" w:rsidRDefault="005841CF">
      <w:pPr>
        <w:spacing w:before="16" w:line="260" w:lineRule="exact"/>
        <w:rPr>
          <w:rFonts w:asciiTheme="majorHAnsi" w:hAnsiTheme="majorHAnsi"/>
          <w:sz w:val="24"/>
          <w:szCs w:val="24"/>
        </w:rPr>
      </w:pPr>
    </w:p>
    <w:p w14:paraId="07F18543" w14:textId="77777777" w:rsidR="005841CF" w:rsidRPr="000B02B3" w:rsidRDefault="000B02B3">
      <w:pPr>
        <w:ind w:left="120" w:right="79"/>
        <w:jc w:val="both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Arial" w:hAnsiTheme="majorHAnsi" w:cs="Arial"/>
          <w:sz w:val="24"/>
          <w:szCs w:val="24"/>
        </w:rPr>
        <w:t>TIP: Describe each duty like you are teach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B02B3">
        <w:rPr>
          <w:rFonts w:asciiTheme="majorHAnsi" w:eastAsia="Arial" w:hAnsiTheme="majorHAnsi" w:cs="Arial"/>
          <w:sz w:val="24"/>
          <w:szCs w:val="24"/>
        </w:rPr>
        <w:t>ng it to so</w:t>
      </w:r>
      <w:r w:rsidRPr="000B02B3">
        <w:rPr>
          <w:rFonts w:asciiTheme="majorHAnsi" w:eastAsia="Arial" w:hAnsiTheme="majorHAnsi" w:cs="Arial"/>
          <w:spacing w:val="-2"/>
          <w:sz w:val="24"/>
          <w:szCs w:val="24"/>
        </w:rPr>
        <w:t>m</w:t>
      </w:r>
      <w:r w:rsidRPr="000B02B3">
        <w:rPr>
          <w:rFonts w:asciiTheme="majorHAnsi" w:eastAsia="Arial" w:hAnsiTheme="majorHAnsi" w:cs="Arial"/>
          <w:sz w:val="24"/>
          <w:szCs w:val="24"/>
        </w:rPr>
        <w:t>eone for the first ti</w:t>
      </w:r>
      <w:r w:rsidRPr="000B02B3">
        <w:rPr>
          <w:rFonts w:asciiTheme="majorHAnsi" w:eastAsia="Arial" w:hAnsiTheme="majorHAnsi" w:cs="Arial"/>
          <w:spacing w:val="-2"/>
          <w:sz w:val="24"/>
          <w:szCs w:val="24"/>
        </w:rPr>
        <w:t>m</w:t>
      </w:r>
      <w:r w:rsidRPr="000B02B3">
        <w:rPr>
          <w:rFonts w:asciiTheme="majorHAnsi" w:eastAsia="Arial" w:hAnsiTheme="majorHAnsi" w:cs="Arial"/>
          <w:sz w:val="24"/>
          <w:szCs w:val="24"/>
        </w:rPr>
        <w:t>e.</w:t>
      </w:r>
      <w:r w:rsidRPr="000B02B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We are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not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allowed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to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assu</w:t>
      </w:r>
      <w:r w:rsidRPr="000B02B3">
        <w:rPr>
          <w:rFonts w:asciiTheme="majorHAnsi" w:eastAsia="Arial" w:hAnsiTheme="majorHAnsi" w:cs="Arial"/>
          <w:spacing w:val="-2"/>
          <w:sz w:val="24"/>
          <w:szCs w:val="24"/>
        </w:rPr>
        <w:t>m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e you 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0B02B3">
        <w:rPr>
          <w:rFonts w:asciiTheme="majorHAnsi" w:eastAsia="Arial" w:hAnsiTheme="majorHAnsi" w:cs="Arial"/>
          <w:sz w:val="24"/>
          <w:szCs w:val="24"/>
        </w:rPr>
        <w:t>an or can't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 do anything.</w:t>
      </w:r>
    </w:p>
    <w:p w14:paraId="57921602" w14:textId="77777777" w:rsidR="005841CF" w:rsidRPr="000B02B3" w:rsidRDefault="005841CF">
      <w:pPr>
        <w:spacing w:before="16" w:line="260" w:lineRule="exact"/>
        <w:rPr>
          <w:rFonts w:asciiTheme="majorHAnsi" w:hAnsiTheme="majorHAnsi"/>
          <w:sz w:val="24"/>
          <w:szCs w:val="24"/>
        </w:rPr>
      </w:pPr>
    </w:p>
    <w:p w14:paraId="1A632D2F" w14:textId="77777777" w:rsidR="005841CF" w:rsidRPr="000B02B3" w:rsidRDefault="000B02B3">
      <w:pPr>
        <w:ind w:left="120" w:right="78"/>
        <w:jc w:val="both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Arial" w:hAnsiTheme="majorHAnsi" w:cs="Arial"/>
          <w:sz w:val="24"/>
          <w:szCs w:val="24"/>
        </w:rPr>
        <w:t>Ex:</w:t>
      </w:r>
      <w:r w:rsidRPr="000B02B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Cashier:</w:t>
      </w:r>
      <w:r w:rsidRPr="000B02B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</w:t>
      </w:r>
      <w:r w:rsidRPr="000B02B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cashier</w:t>
      </w:r>
      <w:r w:rsidRPr="000B02B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can</w:t>
      </w:r>
      <w:r w:rsidRPr="000B02B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perform numerous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duties,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if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you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only</w:t>
      </w:r>
      <w:r w:rsidRPr="000B02B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list</w:t>
      </w:r>
      <w:r w:rsidRPr="000B02B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cashier</w:t>
      </w:r>
      <w:r w:rsidRPr="000B02B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we can only in</w:t>
      </w:r>
      <w:r w:rsidRPr="000B02B3">
        <w:rPr>
          <w:rFonts w:asciiTheme="majorHAnsi" w:eastAsia="Arial" w:hAnsiTheme="majorHAnsi" w:cs="Arial"/>
          <w:spacing w:val="2"/>
          <w:sz w:val="24"/>
          <w:szCs w:val="24"/>
        </w:rPr>
        <w:t>t</w:t>
      </w:r>
      <w:r w:rsidRPr="000B02B3">
        <w:rPr>
          <w:rFonts w:asciiTheme="majorHAnsi" w:eastAsia="Arial" w:hAnsiTheme="majorHAnsi" w:cs="Arial"/>
          <w:sz w:val="24"/>
          <w:szCs w:val="24"/>
        </w:rPr>
        <w:t>erpret that as so</w:t>
      </w:r>
      <w:r w:rsidRPr="000B02B3">
        <w:rPr>
          <w:rFonts w:asciiTheme="majorHAnsi" w:eastAsia="Arial" w:hAnsiTheme="majorHAnsi" w:cs="Arial"/>
          <w:spacing w:val="-2"/>
          <w:sz w:val="24"/>
          <w:szCs w:val="24"/>
        </w:rPr>
        <w:t>m</w:t>
      </w:r>
      <w:r w:rsidRPr="000B02B3">
        <w:rPr>
          <w:rFonts w:asciiTheme="majorHAnsi" w:eastAsia="Arial" w:hAnsiTheme="majorHAnsi" w:cs="Arial"/>
          <w:sz w:val="24"/>
          <w:szCs w:val="24"/>
        </w:rPr>
        <w:t>eone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we colle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ct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ed and distributed </w:t>
      </w:r>
      <w:r w:rsidRPr="000B02B3">
        <w:rPr>
          <w:rFonts w:asciiTheme="majorHAnsi" w:eastAsia="Arial" w:hAnsiTheme="majorHAnsi" w:cs="Arial"/>
          <w:spacing w:val="-2"/>
          <w:sz w:val="24"/>
          <w:szCs w:val="24"/>
        </w:rPr>
        <w:t>m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0B02B3">
        <w:rPr>
          <w:rFonts w:asciiTheme="majorHAnsi" w:eastAsia="Arial" w:hAnsiTheme="majorHAnsi" w:cs="Arial"/>
          <w:sz w:val="24"/>
          <w:szCs w:val="24"/>
        </w:rPr>
        <w:t>ney).</w:t>
      </w:r>
    </w:p>
    <w:p w14:paraId="69C93179" w14:textId="77777777" w:rsidR="005841CF" w:rsidRPr="000B02B3" w:rsidRDefault="005841CF">
      <w:pPr>
        <w:spacing w:before="15" w:line="260" w:lineRule="exact"/>
        <w:rPr>
          <w:rFonts w:asciiTheme="majorHAnsi" w:hAnsiTheme="majorHAnsi"/>
          <w:sz w:val="24"/>
          <w:szCs w:val="24"/>
        </w:rPr>
      </w:pPr>
    </w:p>
    <w:p w14:paraId="667BE125" w14:textId="77777777" w:rsidR="005841CF" w:rsidRPr="000B02B3" w:rsidRDefault="000B02B3">
      <w:pPr>
        <w:ind w:left="120" w:right="79"/>
        <w:jc w:val="both"/>
        <w:rPr>
          <w:rFonts w:asciiTheme="majorHAnsi" w:eastAsia="Arial" w:hAnsiTheme="majorHAnsi" w:cs="Arial"/>
          <w:sz w:val="24"/>
          <w:szCs w:val="24"/>
        </w:rPr>
        <w:sectPr w:rsidR="005841CF" w:rsidRPr="000B02B3">
          <w:pgSz w:w="12240" w:h="15840"/>
          <w:pgMar w:top="840" w:right="1680" w:bottom="280" w:left="1680" w:header="720" w:footer="720" w:gutter="0"/>
          <w:cols w:space="720"/>
        </w:sectPr>
      </w:pPr>
      <w:r w:rsidRPr="000B02B3">
        <w:rPr>
          <w:rFonts w:asciiTheme="majorHAnsi" w:eastAsia="Arial" w:hAnsiTheme="majorHAnsi" w:cs="Arial"/>
          <w:sz w:val="24"/>
          <w:szCs w:val="24"/>
        </w:rPr>
        <w:t xml:space="preserve">As </w:t>
      </w:r>
      <w:r w:rsidRPr="000B02B3">
        <w:rPr>
          <w:rFonts w:asciiTheme="majorHAnsi" w:eastAsia="Arial" w:hAnsiTheme="majorHAnsi" w:cs="Arial"/>
          <w:sz w:val="24"/>
          <w:szCs w:val="24"/>
          <w:u w:color="000000"/>
        </w:rPr>
        <w:t>Diversi</w:t>
      </w:r>
      <w:r w:rsidRPr="000B02B3">
        <w:rPr>
          <w:rFonts w:asciiTheme="majorHAnsi" w:eastAsia="Arial" w:hAnsiTheme="majorHAnsi" w:cs="Arial"/>
          <w:spacing w:val="2"/>
          <w:sz w:val="24"/>
          <w:szCs w:val="24"/>
          <w:u w:color="000000"/>
        </w:rPr>
        <w:t>t</w:t>
      </w:r>
      <w:r w:rsidRPr="000B02B3">
        <w:rPr>
          <w:rFonts w:asciiTheme="majorHAnsi" w:eastAsia="Arial" w:hAnsiTheme="majorHAnsi" w:cs="Arial"/>
          <w:sz w:val="24"/>
          <w:szCs w:val="24"/>
          <w:u w:color="000000"/>
        </w:rPr>
        <w:t>y Manager</w:t>
      </w:r>
      <w:r w:rsidRPr="000B02B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I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analyze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develop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and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manage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programs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and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projects </w:t>
      </w:r>
      <w:r w:rsidRPr="000B02B3">
        <w:rPr>
          <w:rFonts w:asciiTheme="majorHAnsi" w:eastAsia="Arial" w:hAnsiTheme="majorHAnsi" w:cs="Arial"/>
          <w:sz w:val="24"/>
          <w:szCs w:val="24"/>
        </w:rPr>
        <w:t>related to the succe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0B02B3">
        <w:rPr>
          <w:rFonts w:asciiTheme="majorHAnsi" w:eastAsia="Arial" w:hAnsiTheme="majorHAnsi" w:cs="Arial"/>
          <w:sz w:val="24"/>
          <w:szCs w:val="24"/>
        </w:rPr>
        <w:t>sful deplo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y</w:t>
      </w:r>
      <w:r w:rsidRPr="000B02B3">
        <w:rPr>
          <w:rFonts w:asciiTheme="majorHAnsi" w:eastAsia="Arial" w:hAnsiTheme="majorHAnsi" w:cs="Arial"/>
          <w:sz w:val="24"/>
          <w:szCs w:val="24"/>
        </w:rPr>
        <w:t>ment of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our department's initiati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v</w:t>
      </w:r>
      <w:r w:rsidRPr="000B02B3">
        <w:rPr>
          <w:rFonts w:asciiTheme="majorHAnsi" w:eastAsia="Arial" w:hAnsiTheme="majorHAnsi" w:cs="Arial"/>
          <w:sz w:val="24"/>
          <w:szCs w:val="24"/>
        </w:rPr>
        <w:t>es. My duties included ensuring we provided an inc</w:t>
      </w:r>
      <w:r w:rsidRPr="000B02B3">
        <w:rPr>
          <w:rFonts w:asciiTheme="majorHAnsi" w:eastAsia="Arial" w:hAnsiTheme="majorHAnsi" w:cs="Arial"/>
          <w:spacing w:val="2"/>
          <w:sz w:val="24"/>
          <w:szCs w:val="24"/>
        </w:rPr>
        <w:t>l</w:t>
      </w:r>
      <w:r w:rsidRPr="000B02B3">
        <w:rPr>
          <w:rFonts w:asciiTheme="majorHAnsi" w:eastAsia="Arial" w:hAnsiTheme="majorHAnsi" w:cs="Arial"/>
          <w:sz w:val="24"/>
          <w:szCs w:val="24"/>
        </w:rPr>
        <w:t>usive work environment, free from discrimination and e</w:t>
      </w:r>
      <w:r w:rsidRPr="000B02B3">
        <w:rPr>
          <w:rFonts w:asciiTheme="majorHAnsi" w:eastAsia="Arial" w:hAnsiTheme="majorHAnsi" w:cs="Arial"/>
          <w:spacing w:val="2"/>
          <w:sz w:val="24"/>
          <w:szCs w:val="24"/>
        </w:rPr>
        <w:t>n</w:t>
      </w:r>
      <w:r w:rsidRPr="000B02B3">
        <w:rPr>
          <w:rFonts w:asciiTheme="majorHAnsi" w:eastAsia="Arial" w:hAnsiTheme="majorHAnsi" w:cs="Arial"/>
          <w:sz w:val="24"/>
          <w:szCs w:val="24"/>
        </w:rPr>
        <w:t>suring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we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met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all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federal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and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s</w:t>
      </w:r>
      <w:r w:rsidRPr="000B02B3">
        <w:rPr>
          <w:rFonts w:asciiTheme="majorHAnsi" w:eastAsia="Arial" w:hAnsiTheme="majorHAnsi" w:cs="Arial"/>
          <w:spacing w:val="2"/>
          <w:sz w:val="24"/>
          <w:szCs w:val="24"/>
        </w:rPr>
        <w:t>t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ate regulations. </w:t>
      </w:r>
      <w:r w:rsidRPr="000B02B3">
        <w:rPr>
          <w:rFonts w:asciiTheme="majorHAnsi" w:eastAsia="Arial" w:hAnsiTheme="majorHAnsi" w:cs="Arial"/>
          <w:spacing w:val="27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This was accomplished by collectin</w:t>
      </w:r>
      <w:r w:rsidRPr="000B02B3">
        <w:rPr>
          <w:rFonts w:asciiTheme="majorHAnsi" w:eastAsia="Arial" w:hAnsiTheme="majorHAnsi" w:cs="Arial"/>
          <w:sz w:val="24"/>
          <w:szCs w:val="24"/>
        </w:rPr>
        <w:t>g, analyzing h</w:t>
      </w:r>
      <w:r w:rsidRPr="000B02B3">
        <w:rPr>
          <w:rFonts w:asciiTheme="majorHAnsi" w:eastAsia="Arial" w:hAnsiTheme="majorHAnsi" w:cs="Arial"/>
          <w:spacing w:val="3"/>
          <w:sz w:val="24"/>
          <w:szCs w:val="24"/>
        </w:rPr>
        <w:t>u</w:t>
      </w:r>
      <w:r w:rsidRPr="000B02B3">
        <w:rPr>
          <w:rFonts w:asciiTheme="majorHAnsi" w:eastAsia="Arial" w:hAnsiTheme="majorHAnsi" w:cs="Arial"/>
          <w:sz w:val="24"/>
          <w:szCs w:val="24"/>
        </w:rPr>
        <w:t>man capitol data and statistics from various sources to get an a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0B02B3">
        <w:rPr>
          <w:rFonts w:asciiTheme="majorHAnsi" w:eastAsia="Arial" w:hAnsiTheme="majorHAnsi" w:cs="Arial"/>
          <w:sz w:val="24"/>
          <w:szCs w:val="24"/>
        </w:rPr>
        <w:t>curate analysis of the programs and work environment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we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provided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our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employees.</w:t>
      </w:r>
    </w:p>
    <w:p w14:paraId="397941C0" w14:textId="77777777" w:rsidR="005841CF" w:rsidRPr="000B02B3" w:rsidRDefault="000B02B3">
      <w:pPr>
        <w:tabs>
          <w:tab w:val="left" w:pos="820"/>
        </w:tabs>
        <w:spacing w:before="59"/>
        <w:ind w:left="840" w:right="321" w:hanging="360"/>
        <w:jc w:val="both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Segoe MDL2 Assets" w:hAnsiTheme="majorHAnsi" w:cs="Segoe MDL2 Assets"/>
          <w:w w:val="46"/>
          <w:sz w:val="24"/>
          <w:szCs w:val="24"/>
        </w:rPr>
        <w:lastRenderedPageBreak/>
        <w:t></w:t>
      </w:r>
      <w:r w:rsidRPr="000B02B3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Performed labor market </w:t>
      </w:r>
      <w:r w:rsidRPr="000B02B3">
        <w:rPr>
          <w:rFonts w:asciiTheme="majorHAnsi" w:eastAsia="Arial" w:hAnsiTheme="majorHAnsi" w:cs="Arial"/>
          <w:sz w:val="24"/>
          <w:szCs w:val="24"/>
          <w:u w:color="000000"/>
        </w:rPr>
        <w:t>Statistical analy</w:t>
      </w:r>
      <w:r w:rsidRPr="000B02B3">
        <w:rPr>
          <w:rFonts w:asciiTheme="majorHAnsi" w:eastAsia="Arial" w:hAnsiTheme="majorHAnsi" w:cs="Arial"/>
          <w:spacing w:val="1"/>
          <w:sz w:val="24"/>
          <w:szCs w:val="24"/>
          <w:u w:color="000000"/>
        </w:rPr>
        <w:t>s</w:t>
      </w:r>
      <w:r w:rsidRPr="000B02B3">
        <w:rPr>
          <w:rFonts w:asciiTheme="majorHAnsi" w:eastAsia="Arial" w:hAnsiTheme="majorHAnsi" w:cs="Arial"/>
          <w:sz w:val="24"/>
          <w:szCs w:val="24"/>
          <w:u w:color="000000"/>
        </w:rPr>
        <w:t>is</w:t>
      </w:r>
      <w:r w:rsidRPr="000B02B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and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empl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0B02B3">
        <w:rPr>
          <w:rFonts w:asciiTheme="majorHAnsi" w:eastAsia="Arial" w:hAnsiTheme="majorHAnsi" w:cs="Arial"/>
          <w:sz w:val="24"/>
          <w:szCs w:val="24"/>
        </w:rPr>
        <w:t>yment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projections locally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and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nationally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to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determine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our recru</w:t>
      </w:r>
      <w:r w:rsidRPr="000B02B3">
        <w:rPr>
          <w:rFonts w:asciiTheme="majorHAnsi" w:eastAsia="Arial" w:hAnsiTheme="majorHAnsi" w:cs="Arial"/>
          <w:spacing w:val="-2"/>
          <w:sz w:val="24"/>
          <w:szCs w:val="24"/>
        </w:rPr>
        <w:t>i</w:t>
      </w:r>
      <w:r w:rsidRPr="000B02B3">
        <w:rPr>
          <w:rFonts w:asciiTheme="majorHAnsi" w:eastAsia="Arial" w:hAnsiTheme="majorHAnsi" w:cs="Arial"/>
          <w:sz w:val="24"/>
          <w:szCs w:val="24"/>
        </w:rPr>
        <w:t>tment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strategy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to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ensure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we were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recruiting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from a diverse population. </w:t>
      </w:r>
      <w:r w:rsidRPr="000B02B3">
        <w:rPr>
          <w:rFonts w:asciiTheme="majorHAnsi" w:eastAsia="Arial" w:hAnsiTheme="majorHAnsi" w:cs="Arial"/>
          <w:b/>
          <w:spacing w:val="-63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b/>
          <w:sz w:val="24"/>
          <w:szCs w:val="24"/>
          <w:u w:color="000000"/>
        </w:rPr>
        <w:t>Good</w:t>
      </w:r>
      <w:r w:rsidRPr="000B02B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 xml:space="preserve"> </w:t>
      </w:r>
      <w:r w:rsidRPr="000B02B3">
        <w:rPr>
          <w:rFonts w:asciiTheme="majorHAnsi" w:eastAsia="Arial" w:hAnsiTheme="majorHAnsi" w:cs="Arial"/>
          <w:b/>
          <w:sz w:val="24"/>
          <w:szCs w:val="24"/>
          <w:u w:color="000000"/>
        </w:rPr>
        <w:t>Exa</w:t>
      </w:r>
      <w:r w:rsidRPr="000B02B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m</w:t>
      </w:r>
      <w:r w:rsidRPr="000B02B3">
        <w:rPr>
          <w:rFonts w:asciiTheme="majorHAnsi" w:eastAsia="Arial" w:hAnsiTheme="majorHAnsi" w:cs="Arial"/>
          <w:b/>
          <w:sz w:val="24"/>
          <w:szCs w:val="24"/>
          <w:u w:color="000000"/>
        </w:rPr>
        <w:t>ple</w:t>
      </w:r>
    </w:p>
    <w:p w14:paraId="7BDC3F82" w14:textId="77777777" w:rsidR="005841CF" w:rsidRPr="000B02B3" w:rsidRDefault="005841CF">
      <w:pPr>
        <w:spacing w:before="8" w:line="100" w:lineRule="exact"/>
        <w:rPr>
          <w:rFonts w:asciiTheme="majorHAnsi" w:hAnsiTheme="majorHAnsi"/>
          <w:sz w:val="10"/>
          <w:szCs w:val="10"/>
        </w:rPr>
      </w:pPr>
    </w:p>
    <w:p w14:paraId="4B7D597C" w14:textId="77777777" w:rsidR="005841CF" w:rsidRPr="000B02B3" w:rsidRDefault="005841CF">
      <w:pPr>
        <w:spacing w:line="200" w:lineRule="exact"/>
        <w:rPr>
          <w:rFonts w:asciiTheme="majorHAnsi" w:hAnsiTheme="majorHAnsi"/>
        </w:rPr>
      </w:pPr>
    </w:p>
    <w:p w14:paraId="22DEBC3F" w14:textId="77777777" w:rsidR="005841CF" w:rsidRPr="000B02B3" w:rsidRDefault="000B02B3">
      <w:pPr>
        <w:tabs>
          <w:tab w:val="left" w:pos="840"/>
        </w:tabs>
        <w:spacing w:before="17"/>
        <w:ind w:left="840" w:right="202" w:hanging="360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0B02B3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0B02B3">
        <w:rPr>
          <w:rFonts w:asciiTheme="majorHAnsi" w:eastAsia="Arial" w:hAnsiTheme="majorHAnsi" w:cs="Arial"/>
          <w:sz w:val="24"/>
          <w:szCs w:val="24"/>
        </w:rPr>
        <w:t>Coordinated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with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our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  <w:u w:color="000000"/>
        </w:rPr>
        <w:t>OHR</w:t>
      </w:r>
      <w:r w:rsidRPr="000B02B3">
        <w:rPr>
          <w:rFonts w:asciiTheme="majorHAnsi" w:eastAsia="Arial" w:hAnsiTheme="majorHAnsi" w:cs="Arial"/>
          <w:spacing w:val="1"/>
          <w:sz w:val="24"/>
          <w:szCs w:val="24"/>
          <w:u w:color="000000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  <w:u w:color="000000"/>
        </w:rPr>
        <w:t>and</w:t>
      </w:r>
      <w:r w:rsidRPr="000B02B3">
        <w:rPr>
          <w:rFonts w:asciiTheme="majorHAnsi" w:eastAsia="Arial" w:hAnsiTheme="majorHAnsi" w:cs="Arial"/>
          <w:spacing w:val="1"/>
          <w:sz w:val="24"/>
          <w:szCs w:val="24"/>
          <w:u w:color="000000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  <w:u w:color="000000"/>
        </w:rPr>
        <w:t>EEO</w:t>
      </w:r>
      <w:r w:rsidRPr="000B02B3">
        <w:rPr>
          <w:rFonts w:asciiTheme="majorHAnsi" w:eastAsia="Arial" w:hAnsiTheme="majorHAnsi" w:cs="Arial"/>
          <w:spacing w:val="1"/>
          <w:sz w:val="24"/>
          <w:szCs w:val="24"/>
          <w:u w:color="000000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  <w:u w:color="000000"/>
        </w:rPr>
        <w:t>managers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to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dev</w:t>
      </w:r>
      <w:r w:rsidRPr="000B02B3">
        <w:rPr>
          <w:rFonts w:asciiTheme="majorHAnsi" w:eastAsia="Arial" w:hAnsiTheme="majorHAnsi" w:cs="Arial"/>
          <w:spacing w:val="-2"/>
          <w:sz w:val="24"/>
          <w:szCs w:val="24"/>
        </w:rPr>
        <w:t>e</w:t>
      </w:r>
      <w:r w:rsidRPr="000B02B3">
        <w:rPr>
          <w:rFonts w:asciiTheme="majorHAnsi" w:eastAsia="Arial" w:hAnsiTheme="majorHAnsi" w:cs="Arial"/>
          <w:spacing w:val="-1"/>
          <w:sz w:val="24"/>
          <w:szCs w:val="24"/>
        </w:rPr>
        <w:t>l</w:t>
      </w:r>
      <w:r w:rsidRPr="000B02B3">
        <w:rPr>
          <w:rFonts w:asciiTheme="majorHAnsi" w:eastAsia="Arial" w:hAnsiTheme="majorHAnsi" w:cs="Arial"/>
          <w:sz w:val="24"/>
          <w:szCs w:val="24"/>
        </w:rPr>
        <w:t>op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programs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to improve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our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  <w:u w:color="000000"/>
        </w:rPr>
        <w:t>diversity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in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the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workplace.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We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p</w:t>
      </w:r>
      <w:r w:rsidRPr="000B02B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0B02B3">
        <w:rPr>
          <w:rFonts w:asciiTheme="majorHAnsi" w:eastAsia="Arial" w:hAnsiTheme="majorHAnsi" w:cs="Arial"/>
          <w:sz w:val="24"/>
          <w:szCs w:val="24"/>
        </w:rPr>
        <w:t>eformed detail</w:t>
      </w:r>
      <w:r w:rsidRPr="000B02B3">
        <w:rPr>
          <w:rFonts w:asciiTheme="majorHAnsi" w:eastAsia="Arial" w:hAnsiTheme="majorHAnsi" w:cs="Arial"/>
          <w:spacing w:val="2"/>
          <w:sz w:val="24"/>
          <w:szCs w:val="24"/>
        </w:rPr>
        <w:t>e</w:t>
      </w:r>
      <w:r w:rsidRPr="000B02B3">
        <w:rPr>
          <w:rFonts w:asciiTheme="majorHAnsi" w:eastAsia="Arial" w:hAnsiTheme="majorHAnsi" w:cs="Arial"/>
          <w:sz w:val="24"/>
          <w:szCs w:val="24"/>
        </w:rPr>
        <w:t>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analysis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of the current workforce,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and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developed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strategy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to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ensure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we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targeted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 broader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workforce.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This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had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an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immediate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impact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on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our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community relations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and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20%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increase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in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local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sales. </w:t>
      </w:r>
      <w:r w:rsidRPr="000B02B3">
        <w:rPr>
          <w:rFonts w:asciiTheme="majorHAnsi" w:eastAsia="Arial" w:hAnsiTheme="majorHAnsi" w:cs="Arial"/>
          <w:b/>
          <w:sz w:val="24"/>
          <w:szCs w:val="24"/>
          <w:u w:color="000000"/>
        </w:rPr>
        <w:t>Better</w:t>
      </w:r>
      <w:r w:rsidRPr="000B02B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 xml:space="preserve"> </w:t>
      </w:r>
      <w:r w:rsidRPr="000B02B3">
        <w:rPr>
          <w:rFonts w:asciiTheme="majorHAnsi" w:eastAsia="Arial" w:hAnsiTheme="majorHAnsi" w:cs="Arial"/>
          <w:b/>
          <w:sz w:val="24"/>
          <w:szCs w:val="24"/>
          <w:u w:color="000000"/>
        </w:rPr>
        <w:t>Example</w:t>
      </w:r>
    </w:p>
    <w:p w14:paraId="55E87A54" w14:textId="77777777" w:rsidR="005841CF" w:rsidRPr="000B02B3" w:rsidRDefault="005841CF">
      <w:pPr>
        <w:spacing w:before="7" w:line="100" w:lineRule="exact"/>
        <w:rPr>
          <w:rFonts w:asciiTheme="majorHAnsi" w:hAnsiTheme="majorHAnsi"/>
          <w:sz w:val="10"/>
          <w:szCs w:val="10"/>
        </w:rPr>
      </w:pPr>
    </w:p>
    <w:p w14:paraId="52A9C041" w14:textId="77777777" w:rsidR="005841CF" w:rsidRPr="000B02B3" w:rsidRDefault="005841CF">
      <w:pPr>
        <w:spacing w:line="200" w:lineRule="exact"/>
        <w:rPr>
          <w:rFonts w:asciiTheme="majorHAnsi" w:hAnsiTheme="majorHAnsi"/>
        </w:rPr>
      </w:pPr>
    </w:p>
    <w:p w14:paraId="5541725A" w14:textId="77777777" w:rsidR="005841CF" w:rsidRPr="000B02B3" w:rsidRDefault="000B02B3">
      <w:pPr>
        <w:tabs>
          <w:tab w:val="left" w:pos="840"/>
        </w:tabs>
        <w:spacing w:before="17"/>
        <w:ind w:left="840" w:right="604" w:hanging="360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0B02B3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0B02B3">
        <w:rPr>
          <w:rFonts w:asciiTheme="majorHAnsi" w:eastAsia="Arial" w:hAnsiTheme="majorHAnsi" w:cs="Arial"/>
          <w:sz w:val="24"/>
          <w:szCs w:val="24"/>
          <w:u w:color="000000"/>
        </w:rPr>
        <w:t>Diversity</w:t>
      </w:r>
      <w:r w:rsidRPr="000B02B3">
        <w:rPr>
          <w:rFonts w:asciiTheme="majorHAnsi" w:eastAsia="Arial" w:hAnsiTheme="majorHAnsi" w:cs="Arial"/>
          <w:spacing w:val="1"/>
          <w:sz w:val="24"/>
          <w:szCs w:val="24"/>
          <w:u w:color="000000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  <w:u w:color="000000"/>
        </w:rPr>
        <w:t>manager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for the past 7 yrs I </w:t>
      </w:r>
      <w:r w:rsidRPr="000B02B3">
        <w:rPr>
          <w:rFonts w:asciiTheme="majorHAnsi" w:eastAsia="Arial" w:hAnsiTheme="majorHAnsi" w:cs="Arial"/>
          <w:sz w:val="24"/>
          <w:szCs w:val="24"/>
        </w:rPr>
        <w:t>was r</w:t>
      </w:r>
      <w:r w:rsidRPr="000B02B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0B02B3">
        <w:rPr>
          <w:rFonts w:asciiTheme="majorHAnsi" w:eastAsia="Arial" w:hAnsiTheme="majorHAnsi" w:cs="Arial"/>
          <w:sz w:val="24"/>
          <w:szCs w:val="24"/>
        </w:rPr>
        <w:t>sponsible for a staff of 20 employees.</w:t>
      </w:r>
      <w:r w:rsidRPr="000B02B3">
        <w:rPr>
          <w:rFonts w:asciiTheme="majorHAnsi" w:eastAsia="Arial" w:hAnsiTheme="majorHAnsi" w:cs="Arial"/>
          <w:spacing w:val="3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I coordinated with our OHR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to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develop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and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measure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our recruiting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efficiency,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to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determine</w:t>
      </w:r>
      <w:r w:rsidRPr="000B02B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our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cost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per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employee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hired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and</w:t>
      </w:r>
    </w:p>
    <w:p w14:paraId="4ACCC062" w14:textId="77777777" w:rsidR="005841CF" w:rsidRPr="000B02B3" w:rsidRDefault="000B02B3">
      <w:pPr>
        <w:ind w:left="840" w:right="70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Arial" w:hAnsiTheme="majorHAnsi" w:cs="Arial"/>
          <w:sz w:val="24"/>
          <w:szCs w:val="24"/>
        </w:rPr>
        <w:t>accurate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  <w:u w:color="000000"/>
        </w:rPr>
        <w:t>ROI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. 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We identified various key elements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related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to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recru</w:t>
      </w:r>
      <w:r w:rsidRPr="000B02B3">
        <w:rPr>
          <w:rFonts w:asciiTheme="majorHAnsi" w:eastAsia="Arial" w:hAnsiTheme="majorHAnsi" w:cs="Arial"/>
          <w:spacing w:val="-2"/>
          <w:sz w:val="24"/>
          <w:szCs w:val="24"/>
        </w:rPr>
        <w:t>i</w:t>
      </w:r>
      <w:r w:rsidRPr="000B02B3">
        <w:rPr>
          <w:rFonts w:asciiTheme="majorHAnsi" w:eastAsia="Arial" w:hAnsiTheme="majorHAnsi" w:cs="Arial"/>
          <w:sz w:val="24"/>
          <w:szCs w:val="24"/>
        </w:rPr>
        <w:t>ting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and 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performed a </w:t>
      </w:r>
      <w:r w:rsidRPr="000B02B3">
        <w:rPr>
          <w:rFonts w:asciiTheme="majorHAnsi" w:eastAsia="Arial" w:hAnsiTheme="majorHAnsi" w:cs="Arial"/>
          <w:sz w:val="24"/>
          <w:szCs w:val="24"/>
          <w:u w:color="000000"/>
        </w:rPr>
        <w:t>statistical analysis</w:t>
      </w:r>
      <w:r w:rsidRPr="000B02B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on how we could redu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e our cost per hire. This lead </w:t>
      </w:r>
      <w:r w:rsidRPr="000B02B3">
        <w:rPr>
          <w:rFonts w:asciiTheme="majorHAnsi" w:eastAsia="Arial" w:hAnsiTheme="majorHAnsi" w:cs="Arial"/>
          <w:spacing w:val="2"/>
          <w:sz w:val="24"/>
          <w:szCs w:val="24"/>
        </w:rPr>
        <w:t>t</w:t>
      </w:r>
      <w:r w:rsidRPr="000B02B3">
        <w:rPr>
          <w:rFonts w:asciiTheme="majorHAnsi" w:eastAsia="Arial" w:hAnsiTheme="majorHAnsi" w:cs="Arial"/>
          <w:sz w:val="24"/>
          <w:szCs w:val="24"/>
        </w:rPr>
        <w:t>o a yearly savings of</w:t>
      </w:r>
      <w:r w:rsidRPr="000B02B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15% on our recruiting expenses. </w:t>
      </w:r>
      <w:r w:rsidRPr="000B02B3">
        <w:rPr>
          <w:rFonts w:asciiTheme="majorHAnsi" w:eastAsia="Arial" w:hAnsiTheme="majorHAnsi" w:cs="Arial"/>
          <w:b/>
          <w:sz w:val="24"/>
          <w:szCs w:val="24"/>
          <w:u w:color="000000"/>
        </w:rPr>
        <w:t>Best</w:t>
      </w:r>
      <w:r w:rsidRPr="000B02B3">
        <w:rPr>
          <w:rFonts w:asciiTheme="majorHAnsi" w:eastAsia="Arial" w:hAnsiTheme="majorHAnsi" w:cs="Arial"/>
          <w:b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b/>
          <w:sz w:val="24"/>
          <w:szCs w:val="24"/>
          <w:u w:color="000000"/>
        </w:rPr>
        <w:t>Example</w:t>
      </w:r>
    </w:p>
    <w:p w14:paraId="2BFD59B4" w14:textId="77777777" w:rsidR="005841CF" w:rsidRPr="000B02B3" w:rsidRDefault="005841CF">
      <w:pPr>
        <w:spacing w:line="200" w:lineRule="exact"/>
        <w:rPr>
          <w:rFonts w:asciiTheme="majorHAnsi" w:hAnsiTheme="majorHAnsi"/>
        </w:rPr>
      </w:pPr>
    </w:p>
    <w:p w14:paraId="316709A9" w14:textId="77777777" w:rsidR="005841CF" w:rsidRPr="000B02B3" w:rsidRDefault="005841CF">
      <w:pPr>
        <w:spacing w:line="200" w:lineRule="exact"/>
        <w:rPr>
          <w:rFonts w:asciiTheme="majorHAnsi" w:hAnsiTheme="majorHAnsi"/>
        </w:rPr>
      </w:pPr>
    </w:p>
    <w:p w14:paraId="58EA65DF" w14:textId="77777777" w:rsidR="005841CF" w:rsidRPr="000B02B3" w:rsidRDefault="005841CF">
      <w:pPr>
        <w:spacing w:line="200" w:lineRule="exact"/>
        <w:rPr>
          <w:rFonts w:asciiTheme="majorHAnsi" w:hAnsiTheme="majorHAnsi"/>
        </w:rPr>
      </w:pPr>
    </w:p>
    <w:p w14:paraId="3352EECF" w14:textId="77777777" w:rsidR="005841CF" w:rsidRPr="000B02B3" w:rsidRDefault="005841CF">
      <w:pPr>
        <w:spacing w:before="13" w:line="260" w:lineRule="exact"/>
        <w:rPr>
          <w:rFonts w:asciiTheme="majorHAnsi" w:hAnsiTheme="majorHAnsi"/>
          <w:sz w:val="24"/>
          <w:szCs w:val="24"/>
        </w:rPr>
      </w:pPr>
    </w:p>
    <w:p w14:paraId="0FA04A07" w14:textId="77777777" w:rsidR="005841CF" w:rsidRPr="000B02B3" w:rsidRDefault="000B02B3">
      <w:pPr>
        <w:ind w:left="120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Arial" w:hAnsiTheme="majorHAnsi" w:cs="Arial"/>
          <w:b/>
          <w:sz w:val="24"/>
          <w:szCs w:val="24"/>
        </w:rPr>
        <w:t>ACCOMP</w:t>
      </w:r>
      <w:r w:rsidRPr="000B02B3">
        <w:rPr>
          <w:rFonts w:asciiTheme="majorHAnsi" w:eastAsia="Arial" w:hAnsiTheme="majorHAnsi" w:cs="Arial"/>
          <w:b/>
          <w:spacing w:val="1"/>
          <w:sz w:val="24"/>
          <w:szCs w:val="24"/>
        </w:rPr>
        <w:t>L</w:t>
      </w:r>
      <w:r w:rsidRPr="000B02B3">
        <w:rPr>
          <w:rFonts w:asciiTheme="majorHAnsi" w:eastAsia="Arial" w:hAnsiTheme="majorHAnsi" w:cs="Arial"/>
          <w:b/>
          <w:sz w:val="24"/>
          <w:szCs w:val="24"/>
        </w:rPr>
        <w:t>ISHMEN</w:t>
      </w:r>
      <w:r w:rsidRPr="000B02B3">
        <w:rPr>
          <w:rFonts w:asciiTheme="majorHAnsi" w:eastAsia="Arial" w:hAnsiTheme="majorHAnsi" w:cs="Arial"/>
          <w:b/>
          <w:spacing w:val="1"/>
          <w:sz w:val="24"/>
          <w:szCs w:val="24"/>
        </w:rPr>
        <w:t>T</w:t>
      </w:r>
      <w:r w:rsidRPr="000B02B3">
        <w:rPr>
          <w:rFonts w:asciiTheme="majorHAnsi" w:eastAsia="Arial" w:hAnsiTheme="majorHAnsi" w:cs="Arial"/>
          <w:b/>
          <w:sz w:val="24"/>
          <w:szCs w:val="24"/>
        </w:rPr>
        <w:t>S</w:t>
      </w:r>
    </w:p>
    <w:p w14:paraId="1344A552" w14:textId="77777777" w:rsidR="005841CF" w:rsidRPr="000B02B3" w:rsidRDefault="005841CF">
      <w:pPr>
        <w:spacing w:before="16" w:line="260" w:lineRule="exact"/>
        <w:rPr>
          <w:rFonts w:asciiTheme="majorHAnsi" w:hAnsiTheme="majorHAnsi"/>
          <w:sz w:val="24"/>
          <w:szCs w:val="24"/>
        </w:rPr>
      </w:pPr>
    </w:p>
    <w:p w14:paraId="4B86E5CC" w14:textId="77777777" w:rsidR="005841CF" w:rsidRPr="000B02B3" w:rsidRDefault="000B02B3">
      <w:pPr>
        <w:ind w:left="120" w:right="109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Arial" w:hAnsiTheme="majorHAnsi" w:cs="Arial"/>
          <w:sz w:val="24"/>
          <w:szCs w:val="24"/>
        </w:rPr>
        <w:t>(This is w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h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ere you can identify any areas of your career you feel an 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0B02B3">
        <w:rPr>
          <w:rFonts w:asciiTheme="majorHAnsi" w:eastAsia="Arial" w:hAnsiTheme="majorHAnsi" w:cs="Arial"/>
          <w:spacing w:val="-2"/>
          <w:sz w:val="24"/>
          <w:szCs w:val="24"/>
        </w:rPr>
        <w:t>m</w:t>
      </w:r>
      <w:r w:rsidRPr="000B02B3">
        <w:rPr>
          <w:rFonts w:asciiTheme="majorHAnsi" w:eastAsia="Arial" w:hAnsiTheme="majorHAnsi" w:cs="Arial"/>
          <w:sz w:val="24"/>
          <w:szCs w:val="24"/>
        </w:rPr>
        <w:t>plo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y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er </w:t>
      </w:r>
      <w:r w:rsidRPr="000B02B3">
        <w:rPr>
          <w:rFonts w:asciiTheme="majorHAnsi" w:eastAsia="Arial" w:hAnsiTheme="majorHAnsi" w:cs="Arial"/>
          <w:sz w:val="24"/>
          <w:szCs w:val="24"/>
        </w:rPr>
        <w:t>will get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better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understanding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of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who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you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r</w:t>
      </w:r>
      <w:r w:rsidRPr="000B02B3">
        <w:rPr>
          <w:rFonts w:asciiTheme="majorHAnsi" w:eastAsia="Arial" w:hAnsiTheme="majorHAnsi" w:cs="Arial"/>
          <w:sz w:val="24"/>
          <w:szCs w:val="24"/>
        </w:rPr>
        <w:t>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and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your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additional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activities,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to included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honors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received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by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organizations,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exceeding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specific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goals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on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projects, etc)</w:t>
      </w:r>
    </w:p>
    <w:p w14:paraId="112AA6FE" w14:textId="77777777" w:rsidR="005841CF" w:rsidRPr="000B02B3" w:rsidRDefault="005841CF">
      <w:pPr>
        <w:spacing w:before="2" w:line="120" w:lineRule="exact"/>
        <w:rPr>
          <w:rFonts w:asciiTheme="majorHAnsi" w:hAnsiTheme="majorHAnsi"/>
          <w:sz w:val="12"/>
          <w:szCs w:val="12"/>
        </w:rPr>
      </w:pPr>
    </w:p>
    <w:p w14:paraId="2C55169F" w14:textId="77777777" w:rsidR="005841CF" w:rsidRPr="000B02B3" w:rsidRDefault="005841CF">
      <w:pPr>
        <w:spacing w:line="200" w:lineRule="exact"/>
        <w:rPr>
          <w:rFonts w:asciiTheme="majorHAnsi" w:hAnsiTheme="majorHAnsi"/>
        </w:rPr>
      </w:pPr>
    </w:p>
    <w:p w14:paraId="57519C04" w14:textId="77777777" w:rsidR="005841CF" w:rsidRPr="000B02B3" w:rsidRDefault="000B02B3">
      <w:pPr>
        <w:ind w:left="480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Segoe MDL2 Assets" w:hAnsiTheme="majorHAnsi" w:cs="Segoe MDL2 Assets"/>
          <w:w w:val="46"/>
          <w:sz w:val="24"/>
          <w:szCs w:val="24"/>
        </w:rPr>
        <w:t xml:space="preserve">       </w:t>
      </w:r>
      <w:r w:rsidRPr="000B02B3">
        <w:rPr>
          <w:rFonts w:asciiTheme="majorHAnsi" w:eastAsia="Segoe MDL2 Assets" w:hAnsiTheme="majorHAnsi" w:cs="Segoe MDL2 Assets"/>
          <w:spacing w:val="9"/>
          <w:w w:val="46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2011Supe</w:t>
      </w:r>
      <w:r w:rsidRPr="000B02B3">
        <w:rPr>
          <w:rFonts w:asciiTheme="majorHAnsi" w:eastAsia="Arial" w:hAnsiTheme="majorHAnsi" w:cs="Arial"/>
          <w:spacing w:val="2"/>
          <w:sz w:val="24"/>
          <w:szCs w:val="24"/>
        </w:rPr>
        <w:t>r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vised and developed 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B02B3">
        <w:rPr>
          <w:rFonts w:asciiTheme="majorHAnsi" w:eastAsia="Arial" w:hAnsiTheme="majorHAnsi" w:cs="Arial"/>
          <w:sz w:val="24"/>
          <w:szCs w:val="24"/>
        </w:rPr>
        <w:t>he Special</w:t>
      </w:r>
      <w:r w:rsidRPr="000B02B3">
        <w:rPr>
          <w:rFonts w:asciiTheme="majorHAnsi" w:eastAsia="Arial" w:hAnsiTheme="majorHAnsi" w:cs="Arial"/>
          <w:spacing w:val="2"/>
          <w:sz w:val="24"/>
          <w:szCs w:val="24"/>
        </w:rPr>
        <w:t>t</w:t>
      </w:r>
      <w:r w:rsidRPr="000B02B3">
        <w:rPr>
          <w:rFonts w:asciiTheme="majorHAnsi" w:eastAsia="Arial" w:hAnsiTheme="majorHAnsi" w:cs="Arial"/>
          <w:sz w:val="24"/>
          <w:szCs w:val="24"/>
        </w:rPr>
        <w:t>y Hiring Program</w:t>
      </w:r>
    </w:p>
    <w:p w14:paraId="70DB1F84" w14:textId="77777777" w:rsidR="005841CF" w:rsidRPr="000B02B3" w:rsidRDefault="000B02B3">
      <w:pPr>
        <w:ind w:left="840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Arial" w:hAnsiTheme="majorHAnsi" w:cs="Arial"/>
          <w:sz w:val="24"/>
          <w:szCs w:val="24"/>
        </w:rPr>
        <w:t>NonCompetitive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Direct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Hiring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pro</w:t>
      </w:r>
      <w:r w:rsidRPr="000B02B3">
        <w:rPr>
          <w:rFonts w:asciiTheme="majorHAnsi" w:eastAsia="Arial" w:hAnsiTheme="majorHAnsi" w:cs="Arial"/>
          <w:spacing w:val="-1"/>
          <w:sz w:val="24"/>
          <w:szCs w:val="24"/>
        </w:rPr>
        <w:t>g</w:t>
      </w:r>
      <w:r w:rsidRPr="000B02B3">
        <w:rPr>
          <w:rFonts w:asciiTheme="majorHAnsi" w:eastAsia="Arial" w:hAnsiTheme="majorHAnsi" w:cs="Arial"/>
          <w:sz w:val="24"/>
          <w:szCs w:val="24"/>
        </w:rPr>
        <w:t>ram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at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H</w:t>
      </w:r>
      <w:r w:rsidRPr="000B02B3">
        <w:rPr>
          <w:rFonts w:asciiTheme="majorHAnsi" w:eastAsia="Arial" w:hAnsiTheme="majorHAnsi" w:cs="Arial"/>
          <w:spacing w:val="-2"/>
          <w:sz w:val="24"/>
          <w:szCs w:val="24"/>
        </w:rPr>
        <w:t>H</w:t>
      </w:r>
      <w:r w:rsidRPr="000B02B3">
        <w:rPr>
          <w:rFonts w:asciiTheme="majorHAnsi" w:eastAsia="Arial" w:hAnsiTheme="majorHAnsi" w:cs="Arial"/>
          <w:sz w:val="24"/>
          <w:szCs w:val="24"/>
        </w:rPr>
        <w:t>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and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the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OPDIVs</w:t>
      </w:r>
    </w:p>
    <w:p w14:paraId="2154F188" w14:textId="77777777" w:rsidR="005841CF" w:rsidRPr="000B02B3" w:rsidRDefault="000B02B3">
      <w:pPr>
        <w:tabs>
          <w:tab w:val="left" w:pos="840"/>
        </w:tabs>
        <w:spacing w:before="68" w:line="260" w:lineRule="exact"/>
        <w:ind w:left="840" w:right="347" w:hanging="360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0B02B3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0B02B3">
        <w:rPr>
          <w:rFonts w:asciiTheme="majorHAnsi" w:eastAsia="Arial" w:hAnsiTheme="majorHAnsi" w:cs="Arial"/>
          <w:sz w:val="24"/>
          <w:szCs w:val="24"/>
        </w:rPr>
        <w:t>2008 Liaised with union and manage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m</w:t>
      </w:r>
      <w:r w:rsidRPr="000B02B3">
        <w:rPr>
          <w:rFonts w:asciiTheme="majorHAnsi" w:eastAsia="Arial" w:hAnsiTheme="majorHAnsi" w:cs="Arial"/>
          <w:sz w:val="24"/>
          <w:szCs w:val="24"/>
        </w:rPr>
        <w:t>ent on contract negotiations and labor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dispute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settlements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with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global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pacing w:val="-1"/>
          <w:sz w:val="24"/>
          <w:szCs w:val="24"/>
        </w:rPr>
        <w:t>m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anufacturer. </w:t>
      </w:r>
      <w:r w:rsidRPr="000B02B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Avoiding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the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loss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of</w:t>
      </w:r>
    </w:p>
    <w:p w14:paraId="52C2BB82" w14:textId="77777777" w:rsidR="005841CF" w:rsidRPr="000B02B3" w:rsidRDefault="000B02B3">
      <w:pPr>
        <w:spacing w:line="260" w:lineRule="exact"/>
        <w:ind w:left="840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Arial" w:hAnsiTheme="majorHAnsi" w:cs="Arial"/>
          <w:sz w:val="24"/>
          <w:szCs w:val="24"/>
        </w:rPr>
        <w:t xml:space="preserve">200+ jobs and saving the company 1.3 million </w:t>
      </w:r>
      <w:r w:rsidRPr="000B02B3">
        <w:rPr>
          <w:rFonts w:asciiTheme="majorHAnsi" w:eastAsia="Arial" w:hAnsiTheme="majorHAnsi" w:cs="Arial"/>
          <w:sz w:val="24"/>
          <w:szCs w:val="24"/>
        </w:rPr>
        <w:t>dollars.</w:t>
      </w:r>
    </w:p>
    <w:p w14:paraId="13A0408C" w14:textId="77777777" w:rsidR="005841CF" w:rsidRPr="000B02B3" w:rsidRDefault="000B02B3">
      <w:pPr>
        <w:tabs>
          <w:tab w:val="left" w:pos="840"/>
        </w:tabs>
        <w:spacing w:before="49"/>
        <w:ind w:left="840" w:right="349" w:hanging="360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0B02B3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0B02B3">
        <w:rPr>
          <w:rFonts w:asciiTheme="majorHAnsi" w:eastAsia="Arial" w:hAnsiTheme="majorHAnsi" w:cs="Arial"/>
          <w:sz w:val="24"/>
          <w:szCs w:val="24"/>
        </w:rPr>
        <w:t>2006 The Minority Entrepreneur Netwo</w:t>
      </w:r>
      <w:r w:rsidRPr="000B02B3">
        <w:rPr>
          <w:rFonts w:asciiTheme="majorHAnsi" w:eastAsia="Arial" w:hAnsiTheme="majorHAnsi" w:cs="Arial"/>
          <w:spacing w:val="2"/>
          <w:sz w:val="24"/>
          <w:szCs w:val="24"/>
        </w:rPr>
        <w:t>r</w:t>
      </w:r>
      <w:r w:rsidRPr="000B02B3">
        <w:rPr>
          <w:rFonts w:asciiTheme="majorHAnsi" w:eastAsia="Arial" w:hAnsiTheme="majorHAnsi" w:cs="Arial"/>
          <w:sz w:val="24"/>
          <w:szCs w:val="24"/>
        </w:rPr>
        <w:t>k - Assisted 5 minority startup companies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in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researching,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forecasting, and drafting their business plans and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applications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for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pacing w:val="-2"/>
          <w:sz w:val="24"/>
          <w:szCs w:val="24"/>
        </w:rPr>
        <w:t>S</w:t>
      </w:r>
      <w:r w:rsidRPr="000B02B3">
        <w:rPr>
          <w:rFonts w:asciiTheme="majorHAnsi" w:eastAsia="Arial" w:hAnsiTheme="majorHAnsi" w:cs="Arial"/>
          <w:spacing w:val="-1"/>
          <w:sz w:val="24"/>
          <w:szCs w:val="24"/>
        </w:rPr>
        <w:t>B</w:t>
      </w:r>
      <w:r w:rsidRPr="000B02B3">
        <w:rPr>
          <w:rFonts w:asciiTheme="majorHAnsi" w:eastAsia="Arial" w:hAnsiTheme="majorHAnsi" w:cs="Arial"/>
          <w:sz w:val="24"/>
          <w:szCs w:val="24"/>
        </w:rPr>
        <w:t>L's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and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Angel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in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v</w:t>
      </w:r>
      <w:r w:rsidRPr="000B02B3">
        <w:rPr>
          <w:rFonts w:asciiTheme="majorHAnsi" w:eastAsia="Arial" w:hAnsiTheme="majorHAnsi" w:cs="Arial"/>
          <w:sz w:val="24"/>
          <w:szCs w:val="24"/>
        </w:rPr>
        <w:t>esting.</w:t>
      </w:r>
    </w:p>
    <w:p w14:paraId="05D8F7EE" w14:textId="77777777" w:rsidR="005841CF" w:rsidRPr="000B02B3" w:rsidRDefault="000B02B3">
      <w:pPr>
        <w:spacing w:before="47"/>
        <w:ind w:left="480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Segoe MDL2 Assets" w:hAnsiTheme="majorHAnsi" w:cs="Segoe MDL2 Assets"/>
          <w:w w:val="46"/>
          <w:sz w:val="24"/>
          <w:szCs w:val="24"/>
        </w:rPr>
        <w:t xml:space="preserve">       </w:t>
      </w:r>
      <w:r w:rsidRPr="000B02B3">
        <w:rPr>
          <w:rFonts w:asciiTheme="majorHAnsi" w:eastAsia="Segoe MDL2 Assets" w:hAnsiTheme="majorHAnsi" w:cs="Segoe MDL2 Assets"/>
          <w:spacing w:val="9"/>
          <w:w w:val="46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2005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Restructured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vendor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contracts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for a </w:t>
      </w:r>
      <w:r w:rsidRPr="000B02B3">
        <w:rPr>
          <w:rFonts w:asciiTheme="majorHAnsi" w:eastAsia="Arial" w:hAnsiTheme="majorHAnsi" w:cs="Arial"/>
          <w:sz w:val="24"/>
          <w:szCs w:val="24"/>
        </w:rPr>
        <w:t>gross savings resulting in</w:t>
      </w:r>
    </w:p>
    <w:p w14:paraId="6FAC1A5C" w14:textId="77777777" w:rsidR="005841CF" w:rsidRPr="000B02B3" w:rsidRDefault="000B02B3">
      <w:pPr>
        <w:ind w:left="840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Arial" w:hAnsiTheme="majorHAnsi" w:cs="Arial"/>
          <w:sz w:val="24"/>
          <w:szCs w:val="24"/>
        </w:rPr>
        <w:t>$375K.per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quarter.</w:t>
      </w:r>
    </w:p>
    <w:p w14:paraId="387C1E67" w14:textId="77777777" w:rsidR="005841CF" w:rsidRPr="000B02B3" w:rsidRDefault="005841CF">
      <w:pPr>
        <w:spacing w:before="10" w:line="160" w:lineRule="exact"/>
        <w:rPr>
          <w:rFonts w:asciiTheme="majorHAnsi" w:hAnsiTheme="majorHAnsi"/>
          <w:sz w:val="16"/>
          <w:szCs w:val="16"/>
        </w:rPr>
      </w:pPr>
    </w:p>
    <w:p w14:paraId="0CA72D50" w14:textId="77777777" w:rsidR="005841CF" w:rsidRPr="000B02B3" w:rsidRDefault="005841CF">
      <w:pPr>
        <w:spacing w:line="200" w:lineRule="exact"/>
        <w:rPr>
          <w:rFonts w:asciiTheme="majorHAnsi" w:hAnsiTheme="majorHAnsi"/>
        </w:rPr>
      </w:pPr>
    </w:p>
    <w:p w14:paraId="04820C04" w14:textId="77777777" w:rsidR="005841CF" w:rsidRPr="000B02B3" w:rsidRDefault="000B02B3">
      <w:pPr>
        <w:spacing w:line="260" w:lineRule="exact"/>
        <w:ind w:left="120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COMPUT</w:t>
      </w:r>
      <w:r w:rsidRPr="000B02B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E</w:t>
      </w:r>
      <w:r w:rsidRPr="000B02B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R SOFTWARE</w:t>
      </w:r>
    </w:p>
    <w:p w14:paraId="0C13A08A" w14:textId="77777777" w:rsidR="005841CF" w:rsidRPr="000B02B3" w:rsidRDefault="005841CF">
      <w:pPr>
        <w:spacing w:before="12" w:line="240" w:lineRule="exact"/>
        <w:rPr>
          <w:rFonts w:asciiTheme="majorHAnsi" w:hAnsiTheme="majorHAnsi"/>
          <w:sz w:val="24"/>
          <w:szCs w:val="24"/>
        </w:rPr>
      </w:pPr>
    </w:p>
    <w:p w14:paraId="6802929D" w14:textId="77777777" w:rsidR="005841CF" w:rsidRPr="000B02B3" w:rsidRDefault="000B02B3">
      <w:pPr>
        <w:spacing w:before="29"/>
        <w:ind w:left="120" w:right="734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Arial" w:hAnsiTheme="majorHAnsi" w:cs="Arial"/>
          <w:sz w:val="24"/>
          <w:szCs w:val="24"/>
        </w:rPr>
        <w:t>(List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all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software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and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appli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0B02B3">
        <w:rPr>
          <w:rFonts w:asciiTheme="majorHAnsi" w:eastAsia="Arial" w:hAnsiTheme="majorHAnsi" w:cs="Arial"/>
          <w:sz w:val="24"/>
          <w:szCs w:val="24"/>
        </w:rPr>
        <w:t>ations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you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are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experienced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in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and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at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what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level. Please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indicate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an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formal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training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and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whe</w:t>
      </w:r>
      <w:r w:rsidRPr="000B02B3">
        <w:rPr>
          <w:rFonts w:asciiTheme="majorHAnsi" w:eastAsia="Arial" w:hAnsiTheme="majorHAnsi" w:cs="Arial"/>
          <w:spacing w:val="2"/>
          <w:sz w:val="24"/>
          <w:szCs w:val="24"/>
        </w:rPr>
        <w:t>r</w:t>
      </w:r>
      <w:r w:rsidRPr="000B02B3">
        <w:rPr>
          <w:rFonts w:asciiTheme="majorHAnsi" w:eastAsia="Arial" w:hAnsiTheme="majorHAnsi" w:cs="Arial"/>
          <w:sz w:val="24"/>
          <w:szCs w:val="24"/>
        </w:rPr>
        <w:t>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you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received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that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training)</w:t>
      </w:r>
    </w:p>
    <w:p w14:paraId="45BF91FD" w14:textId="77777777" w:rsidR="005841CF" w:rsidRPr="000B02B3" w:rsidRDefault="005841CF">
      <w:pPr>
        <w:spacing w:before="15" w:line="260" w:lineRule="exact"/>
        <w:rPr>
          <w:rFonts w:asciiTheme="majorHAnsi" w:hAnsiTheme="majorHAnsi"/>
          <w:sz w:val="24"/>
          <w:szCs w:val="24"/>
        </w:rPr>
      </w:pPr>
    </w:p>
    <w:p w14:paraId="61506189" w14:textId="77777777" w:rsidR="005841CF" w:rsidRPr="000B02B3" w:rsidRDefault="000B02B3">
      <w:pPr>
        <w:ind w:left="120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Arial" w:hAnsiTheme="majorHAnsi" w:cs="Arial"/>
          <w:b/>
          <w:sz w:val="24"/>
          <w:szCs w:val="24"/>
          <w:u w:color="000000"/>
        </w:rPr>
        <w:t>ADDITIONAL</w:t>
      </w:r>
      <w:r w:rsidRPr="000B02B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 xml:space="preserve"> </w:t>
      </w:r>
      <w:r w:rsidRPr="000B02B3">
        <w:rPr>
          <w:rFonts w:asciiTheme="majorHAnsi" w:eastAsia="Arial" w:hAnsiTheme="majorHAnsi" w:cs="Arial"/>
          <w:b/>
          <w:sz w:val="24"/>
          <w:szCs w:val="24"/>
          <w:u w:color="000000"/>
        </w:rPr>
        <w:t>TRAIN</w:t>
      </w:r>
      <w:r w:rsidRPr="000B02B3">
        <w:rPr>
          <w:rFonts w:asciiTheme="majorHAnsi" w:eastAsia="Arial" w:hAnsiTheme="majorHAnsi" w:cs="Arial"/>
          <w:b/>
          <w:spacing w:val="2"/>
          <w:sz w:val="24"/>
          <w:szCs w:val="24"/>
          <w:u w:color="000000"/>
        </w:rPr>
        <w:t>I</w:t>
      </w:r>
      <w:r w:rsidRPr="000B02B3">
        <w:rPr>
          <w:rFonts w:asciiTheme="majorHAnsi" w:eastAsia="Arial" w:hAnsiTheme="majorHAnsi" w:cs="Arial"/>
          <w:b/>
          <w:sz w:val="24"/>
          <w:szCs w:val="24"/>
          <w:u w:color="000000"/>
        </w:rPr>
        <w:t>NG</w:t>
      </w:r>
    </w:p>
    <w:p w14:paraId="63BAC1AC" w14:textId="77777777" w:rsidR="005841CF" w:rsidRPr="000B02B3" w:rsidRDefault="005841CF">
      <w:pPr>
        <w:spacing w:before="16" w:line="260" w:lineRule="exact"/>
        <w:rPr>
          <w:rFonts w:asciiTheme="majorHAnsi" w:hAnsiTheme="majorHAnsi"/>
          <w:sz w:val="24"/>
          <w:szCs w:val="24"/>
        </w:rPr>
      </w:pPr>
    </w:p>
    <w:p w14:paraId="0EA4DBD3" w14:textId="77777777" w:rsidR="005841CF" w:rsidRPr="000B02B3" w:rsidRDefault="000B02B3">
      <w:pPr>
        <w:ind w:left="120" w:right="174"/>
        <w:rPr>
          <w:rFonts w:asciiTheme="majorHAnsi" w:eastAsia="Arial" w:hAnsiTheme="majorHAnsi" w:cs="Arial"/>
          <w:sz w:val="24"/>
          <w:szCs w:val="24"/>
        </w:rPr>
        <w:sectPr w:rsidR="005841CF" w:rsidRPr="000B02B3">
          <w:pgSz w:w="12240" w:h="15840"/>
          <w:pgMar w:top="840" w:right="1700" w:bottom="280" w:left="1680" w:header="720" w:footer="720" w:gutter="0"/>
          <w:cols w:space="720"/>
        </w:sectPr>
      </w:pPr>
      <w:r w:rsidRPr="000B02B3">
        <w:rPr>
          <w:rFonts w:asciiTheme="majorHAnsi" w:eastAsia="Arial" w:hAnsiTheme="majorHAnsi" w:cs="Arial"/>
          <w:sz w:val="24"/>
          <w:szCs w:val="24"/>
        </w:rPr>
        <w:t>(List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any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for</w:t>
      </w:r>
      <w:r w:rsidRPr="000B02B3">
        <w:rPr>
          <w:rFonts w:asciiTheme="majorHAnsi" w:eastAsia="Arial" w:hAnsiTheme="majorHAnsi" w:cs="Arial"/>
          <w:spacing w:val="-2"/>
          <w:sz w:val="24"/>
          <w:szCs w:val="24"/>
        </w:rPr>
        <w:t>m</w:t>
      </w:r>
      <w:r w:rsidRPr="000B02B3">
        <w:rPr>
          <w:rFonts w:asciiTheme="majorHAnsi" w:eastAsia="Arial" w:hAnsiTheme="majorHAnsi" w:cs="Arial"/>
          <w:sz w:val="24"/>
          <w:szCs w:val="24"/>
        </w:rPr>
        <w:t>al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or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infor</w:t>
      </w:r>
      <w:r w:rsidRPr="000B02B3">
        <w:rPr>
          <w:rFonts w:asciiTheme="majorHAnsi" w:eastAsia="Arial" w:hAnsiTheme="majorHAnsi" w:cs="Arial"/>
          <w:spacing w:val="-4"/>
          <w:sz w:val="24"/>
          <w:szCs w:val="24"/>
        </w:rPr>
        <w:t>m</w:t>
      </w:r>
      <w:r w:rsidRPr="000B02B3">
        <w:rPr>
          <w:rFonts w:asciiTheme="majorHAnsi" w:eastAsia="Arial" w:hAnsiTheme="majorHAnsi" w:cs="Arial"/>
          <w:sz w:val="24"/>
          <w:szCs w:val="24"/>
        </w:rPr>
        <w:t>al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training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including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accreditations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and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amount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of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hours in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the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specific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field)</w:t>
      </w:r>
    </w:p>
    <w:p w14:paraId="6591D630" w14:textId="77777777" w:rsidR="005841CF" w:rsidRPr="000B02B3" w:rsidRDefault="000B02B3">
      <w:pPr>
        <w:spacing w:before="58"/>
        <w:ind w:left="460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Segoe MDL2 Assets" w:hAnsiTheme="majorHAnsi" w:cs="Segoe MDL2 Assets"/>
          <w:w w:val="46"/>
          <w:sz w:val="24"/>
          <w:szCs w:val="24"/>
        </w:rPr>
        <w:lastRenderedPageBreak/>
        <w:t xml:space="preserve">       </w:t>
      </w:r>
      <w:r w:rsidRPr="000B02B3">
        <w:rPr>
          <w:rFonts w:asciiTheme="majorHAnsi" w:eastAsia="Segoe MDL2 Assets" w:hAnsiTheme="majorHAnsi" w:cs="Segoe MDL2 Assets"/>
          <w:spacing w:val="9"/>
          <w:w w:val="46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I have attended various seminars on EEO complian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0B02B3">
        <w:rPr>
          <w:rFonts w:asciiTheme="majorHAnsi" w:eastAsia="Arial" w:hAnsiTheme="majorHAnsi" w:cs="Arial"/>
          <w:sz w:val="24"/>
          <w:szCs w:val="24"/>
        </w:rPr>
        <w:t>e and diversi</w:t>
      </w:r>
      <w:r w:rsidRPr="000B02B3">
        <w:rPr>
          <w:rFonts w:asciiTheme="majorHAnsi" w:eastAsia="Arial" w:hAnsiTheme="majorHAnsi" w:cs="Arial"/>
          <w:spacing w:val="2"/>
          <w:sz w:val="24"/>
          <w:szCs w:val="24"/>
        </w:rPr>
        <w:t>t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y </w:t>
      </w:r>
      <w:r w:rsidRPr="000B02B3">
        <w:rPr>
          <w:rFonts w:asciiTheme="majorHAnsi" w:eastAsia="Arial" w:hAnsiTheme="majorHAnsi" w:cs="Arial"/>
          <w:b/>
          <w:sz w:val="24"/>
          <w:szCs w:val="24"/>
          <w:u w:color="000000"/>
        </w:rPr>
        <w:t>Good</w:t>
      </w:r>
    </w:p>
    <w:p w14:paraId="26D2D38B" w14:textId="77777777" w:rsidR="005841CF" w:rsidRPr="000B02B3" w:rsidRDefault="000B02B3">
      <w:pPr>
        <w:spacing w:line="260" w:lineRule="exact"/>
        <w:ind w:left="820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Example</w:t>
      </w:r>
    </w:p>
    <w:p w14:paraId="010A48C0" w14:textId="77777777" w:rsidR="005841CF" w:rsidRPr="000B02B3" w:rsidRDefault="005841CF">
      <w:pPr>
        <w:spacing w:before="5" w:line="260" w:lineRule="exact"/>
        <w:rPr>
          <w:rFonts w:asciiTheme="majorHAnsi" w:hAnsiTheme="majorHAnsi"/>
          <w:sz w:val="24"/>
          <w:szCs w:val="24"/>
        </w:rPr>
      </w:pPr>
    </w:p>
    <w:p w14:paraId="0295ABA5" w14:textId="77777777" w:rsidR="005841CF" w:rsidRPr="000B02B3" w:rsidRDefault="000B02B3">
      <w:pPr>
        <w:tabs>
          <w:tab w:val="left" w:pos="800"/>
        </w:tabs>
        <w:spacing w:before="17"/>
        <w:ind w:left="820" w:right="277" w:hanging="360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0B02B3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0B02B3">
        <w:rPr>
          <w:rFonts w:asciiTheme="majorHAnsi" w:eastAsia="Arial" w:hAnsiTheme="majorHAnsi" w:cs="Arial"/>
          <w:sz w:val="24"/>
          <w:szCs w:val="24"/>
        </w:rPr>
        <w:t>Exten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0B02B3">
        <w:rPr>
          <w:rFonts w:asciiTheme="majorHAnsi" w:eastAsia="Arial" w:hAnsiTheme="majorHAnsi" w:cs="Arial"/>
          <w:sz w:val="24"/>
          <w:szCs w:val="24"/>
        </w:rPr>
        <w:t>ive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EEO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Complian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c</w:t>
      </w:r>
      <w:r w:rsidRPr="000B02B3">
        <w:rPr>
          <w:rFonts w:asciiTheme="majorHAnsi" w:eastAsia="Arial" w:hAnsiTheme="majorHAnsi" w:cs="Arial"/>
          <w:sz w:val="24"/>
          <w:szCs w:val="24"/>
        </w:rPr>
        <w:t>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Training: Laws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&amp;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Discrimi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n</w:t>
      </w:r>
      <w:r w:rsidRPr="000B02B3">
        <w:rPr>
          <w:rFonts w:asciiTheme="majorHAnsi" w:eastAsia="Arial" w:hAnsiTheme="majorHAnsi" w:cs="Arial"/>
          <w:sz w:val="24"/>
          <w:szCs w:val="24"/>
        </w:rPr>
        <w:t>ation,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Diversity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in the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Workplace,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Workplace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Relationships,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EEO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Complaints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and Resolutions:</w:t>
      </w:r>
      <w:r w:rsidRPr="000B02B3">
        <w:rPr>
          <w:rFonts w:asciiTheme="majorHAnsi" w:eastAsia="Arial" w:hAnsiTheme="majorHAnsi" w:cs="Arial"/>
          <w:spacing w:val="66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(80+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hrs of training) </w:t>
      </w:r>
      <w:r w:rsidRPr="000B02B3">
        <w:rPr>
          <w:rFonts w:asciiTheme="majorHAnsi" w:eastAsia="Arial" w:hAnsiTheme="majorHAnsi" w:cs="Arial"/>
          <w:b/>
          <w:spacing w:val="-64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b/>
          <w:sz w:val="24"/>
          <w:szCs w:val="24"/>
          <w:u w:color="000000"/>
        </w:rPr>
        <w:t>Better</w:t>
      </w:r>
      <w:r w:rsidRPr="000B02B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 xml:space="preserve"> </w:t>
      </w:r>
      <w:r w:rsidRPr="000B02B3">
        <w:rPr>
          <w:rFonts w:asciiTheme="majorHAnsi" w:eastAsia="Arial" w:hAnsiTheme="majorHAnsi" w:cs="Arial"/>
          <w:b/>
          <w:sz w:val="24"/>
          <w:szCs w:val="24"/>
          <w:u w:color="000000"/>
        </w:rPr>
        <w:t>Example</w:t>
      </w:r>
    </w:p>
    <w:p w14:paraId="42E68DC4" w14:textId="77777777" w:rsidR="005841CF" w:rsidRPr="000B02B3" w:rsidRDefault="005841CF">
      <w:pPr>
        <w:spacing w:before="18" w:line="260" w:lineRule="exact"/>
        <w:rPr>
          <w:rFonts w:asciiTheme="majorHAnsi" w:hAnsiTheme="majorHAnsi"/>
          <w:sz w:val="24"/>
          <w:szCs w:val="24"/>
        </w:rPr>
      </w:pPr>
    </w:p>
    <w:p w14:paraId="21D97FB7" w14:textId="77777777" w:rsidR="005841CF" w:rsidRPr="000B02B3" w:rsidRDefault="000B02B3">
      <w:pPr>
        <w:tabs>
          <w:tab w:val="left" w:pos="820"/>
        </w:tabs>
        <w:ind w:left="820" w:right="354" w:hanging="360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0B02B3">
        <w:rPr>
          <w:rFonts w:asciiTheme="majorHAnsi" w:eastAsia="Segoe MDL2 Assets" w:hAnsiTheme="majorHAnsi" w:cs="Segoe MDL2 Assets"/>
          <w:sz w:val="24"/>
          <w:szCs w:val="24"/>
        </w:rPr>
        <w:tab/>
      </w:r>
      <w:r w:rsidRPr="000B02B3">
        <w:rPr>
          <w:rFonts w:asciiTheme="majorHAnsi" w:eastAsia="Arial" w:hAnsiTheme="majorHAnsi" w:cs="Arial"/>
          <w:sz w:val="24"/>
          <w:szCs w:val="24"/>
        </w:rPr>
        <w:t>Exten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0B02B3">
        <w:rPr>
          <w:rFonts w:asciiTheme="majorHAnsi" w:eastAsia="Arial" w:hAnsiTheme="majorHAnsi" w:cs="Arial"/>
          <w:sz w:val="24"/>
          <w:szCs w:val="24"/>
        </w:rPr>
        <w:t>ive</w:t>
      </w:r>
      <w:r w:rsidRPr="000B02B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Project Management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Training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specializing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in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large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scale projects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and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developing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the project plans and </w:t>
      </w:r>
      <w:r w:rsidRPr="000B02B3">
        <w:rPr>
          <w:rFonts w:asciiTheme="majorHAnsi" w:eastAsia="Arial" w:hAnsiTheme="majorHAnsi" w:cs="Arial"/>
          <w:sz w:val="24"/>
          <w:szCs w:val="24"/>
        </w:rPr>
        <w:t>schedule.</w:t>
      </w:r>
      <w:r w:rsidRPr="000B02B3">
        <w:rPr>
          <w:rFonts w:asciiTheme="majorHAnsi" w:eastAsia="Arial" w:hAnsiTheme="majorHAnsi" w:cs="Arial"/>
          <w:spacing w:val="3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All training was done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at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PMI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Institute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2002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thru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2011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(120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hrs) </w:t>
      </w:r>
      <w:r w:rsidRPr="000B02B3">
        <w:rPr>
          <w:rFonts w:asciiTheme="majorHAnsi" w:eastAsia="Arial" w:hAnsiTheme="majorHAnsi" w:cs="Arial"/>
          <w:b/>
          <w:sz w:val="24"/>
          <w:szCs w:val="24"/>
          <w:u w:color="000000"/>
        </w:rPr>
        <w:t>Best</w:t>
      </w:r>
      <w:r w:rsidRPr="000B02B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 xml:space="preserve"> </w:t>
      </w:r>
      <w:r w:rsidRPr="000B02B3">
        <w:rPr>
          <w:rFonts w:asciiTheme="majorHAnsi" w:eastAsia="Arial" w:hAnsiTheme="majorHAnsi" w:cs="Arial"/>
          <w:b/>
          <w:sz w:val="24"/>
          <w:szCs w:val="24"/>
          <w:u w:color="000000"/>
        </w:rPr>
        <w:t>Example</w:t>
      </w:r>
    </w:p>
    <w:p w14:paraId="3005631A" w14:textId="77777777" w:rsidR="005841CF" w:rsidRPr="000B02B3" w:rsidRDefault="005841CF">
      <w:pPr>
        <w:spacing w:before="8" w:line="240" w:lineRule="exact"/>
        <w:rPr>
          <w:rFonts w:asciiTheme="majorHAnsi" w:hAnsiTheme="majorHAnsi"/>
          <w:sz w:val="24"/>
          <w:szCs w:val="24"/>
        </w:rPr>
      </w:pPr>
    </w:p>
    <w:p w14:paraId="59B7AB32" w14:textId="77777777" w:rsidR="005841CF" w:rsidRPr="000B02B3" w:rsidRDefault="000B02B3">
      <w:pPr>
        <w:spacing w:before="29"/>
        <w:ind w:left="100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Arial" w:hAnsiTheme="majorHAnsi" w:cs="Arial"/>
          <w:b/>
          <w:sz w:val="24"/>
          <w:szCs w:val="24"/>
          <w:u w:color="000000"/>
        </w:rPr>
        <w:t>EDUCAT</w:t>
      </w:r>
      <w:r w:rsidRPr="000B02B3">
        <w:rPr>
          <w:rFonts w:asciiTheme="majorHAnsi" w:eastAsia="Arial" w:hAnsiTheme="majorHAnsi" w:cs="Arial"/>
          <w:b/>
          <w:spacing w:val="2"/>
          <w:sz w:val="24"/>
          <w:szCs w:val="24"/>
          <w:u w:color="000000"/>
        </w:rPr>
        <w:t>I</w:t>
      </w:r>
      <w:r w:rsidRPr="000B02B3">
        <w:rPr>
          <w:rFonts w:asciiTheme="majorHAnsi" w:eastAsia="Arial" w:hAnsiTheme="majorHAnsi" w:cs="Arial"/>
          <w:b/>
          <w:sz w:val="24"/>
          <w:szCs w:val="24"/>
          <w:u w:color="000000"/>
        </w:rPr>
        <w:t>ON</w:t>
      </w:r>
    </w:p>
    <w:p w14:paraId="762F7354" w14:textId="77777777" w:rsidR="005841CF" w:rsidRPr="000B02B3" w:rsidRDefault="005841CF">
      <w:pPr>
        <w:spacing w:before="15" w:line="260" w:lineRule="exact"/>
        <w:rPr>
          <w:rFonts w:asciiTheme="majorHAnsi" w:hAnsiTheme="majorHAnsi"/>
          <w:sz w:val="24"/>
          <w:szCs w:val="24"/>
        </w:rPr>
      </w:pPr>
    </w:p>
    <w:p w14:paraId="15685960" w14:textId="77777777" w:rsidR="005841CF" w:rsidRPr="000B02B3" w:rsidRDefault="000B02B3">
      <w:pPr>
        <w:ind w:left="100" w:right="249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Arial" w:hAnsiTheme="majorHAnsi" w:cs="Arial"/>
          <w:b/>
          <w:sz w:val="24"/>
          <w:szCs w:val="24"/>
        </w:rPr>
        <w:t xml:space="preserve">MBA </w:t>
      </w:r>
      <w:r w:rsidRPr="000B02B3">
        <w:rPr>
          <w:rFonts w:asciiTheme="majorHAnsi" w:eastAsia="Arial" w:hAnsiTheme="majorHAnsi" w:cs="Arial"/>
          <w:sz w:val="24"/>
          <w:szCs w:val="24"/>
        </w:rPr>
        <w:t>-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Business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Management,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xxxxxxxxx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Unive</w:t>
      </w:r>
      <w:r w:rsidRPr="000B02B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0B02B3">
        <w:rPr>
          <w:rFonts w:asciiTheme="majorHAnsi" w:eastAsia="Arial" w:hAnsiTheme="majorHAnsi" w:cs="Arial"/>
          <w:sz w:val="24"/>
          <w:szCs w:val="24"/>
        </w:rPr>
        <w:t>sity,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city,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st</w:t>
      </w:r>
      <w:r w:rsidRPr="000B02B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B02B3">
        <w:rPr>
          <w:rFonts w:asciiTheme="majorHAnsi" w:eastAsia="Arial" w:hAnsiTheme="majorHAnsi" w:cs="Arial"/>
          <w:sz w:val="24"/>
          <w:szCs w:val="24"/>
        </w:rPr>
        <w:t>e: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y</w:t>
      </w:r>
      <w:r w:rsidRPr="000B02B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0B02B3">
        <w:rPr>
          <w:rFonts w:asciiTheme="majorHAnsi" w:eastAsia="Arial" w:hAnsiTheme="majorHAnsi" w:cs="Arial"/>
          <w:sz w:val="24"/>
          <w:szCs w:val="24"/>
        </w:rPr>
        <w:t>ar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graduated and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(GPA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3.93)</w:t>
      </w:r>
    </w:p>
    <w:p w14:paraId="5F397517" w14:textId="77777777" w:rsidR="005841CF" w:rsidRPr="000B02B3" w:rsidRDefault="005841CF">
      <w:pPr>
        <w:spacing w:before="5" w:line="100" w:lineRule="exact"/>
        <w:rPr>
          <w:rFonts w:asciiTheme="majorHAnsi" w:hAnsiTheme="majorHAnsi"/>
          <w:sz w:val="11"/>
          <w:szCs w:val="11"/>
        </w:rPr>
      </w:pPr>
    </w:p>
    <w:p w14:paraId="3A4DDC8E" w14:textId="77777777" w:rsidR="005841CF" w:rsidRPr="000B02B3" w:rsidRDefault="000B02B3">
      <w:pPr>
        <w:ind w:left="100" w:right="447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Arial" w:hAnsiTheme="majorHAnsi" w:cs="Arial"/>
          <w:b/>
          <w:spacing w:val="-1"/>
          <w:sz w:val="24"/>
          <w:szCs w:val="24"/>
        </w:rPr>
        <w:t>B</w:t>
      </w:r>
      <w:r w:rsidRPr="000B02B3">
        <w:rPr>
          <w:rFonts w:asciiTheme="majorHAnsi" w:eastAsia="Arial" w:hAnsiTheme="majorHAnsi" w:cs="Arial"/>
          <w:b/>
          <w:sz w:val="24"/>
          <w:szCs w:val="24"/>
        </w:rPr>
        <w:t xml:space="preserve">A </w:t>
      </w:r>
      <w:r w:rsidRPr="000B02B3">
        <w:rPr>
          <w:rFonts w:asciiTheme="majorHAnsi" w:eastAsia="Arial" w:hAnsiTheme="majorHAnsi" w:cs="Arial"/>
          <w:sz w:val="24"/>
          <w:szCs w:val="24"/>
        </w:rPr>
        <w:t>-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Business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Management,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xxxxxxxxx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Unive</w:t>
      </w:r>
      <w:r w:rsidRPr="000B02B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0B02B3">
        <w:rPr>
          <w:rFonts w:asciiTheme="majorHAnsi" w:eastAsia="Arial" w:hAnsiTheme="majorHAnsi" w:cs="Arial"/>
          <w:sz w:val="24"/>
          <w:szCs w:val="24"/>
        </w:rPr>
        <w:t>sity,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city,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st</w:t>
      </w:r>
      <w:r w:rsidRPr="000B02B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B02B3">
        <w:rPr>
          <w:rFonts w:asciiTheme="majorHAnsi" w:eastAsia="Arial" w:hAnsiTheme="majorHAnsi" w:cs="Arial"/>
          <w:sz w:val="24"/>
          <w:szCs w:val="24"/>
        </w:rPr>
        <w:t>e: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ye</w:t>
      </w:r>
      <w:r w:rsidRPr="000B02B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0B02B3">
        <w:rPr>
          <w:rFonts w:asciiTheme="majorHAnsi" w:eastAsia="Arial" w:hAnsiTheme="majorHAnsi" w:cs="Arial"/>
          <w:sz w:val="24"/>
          <w:szCs w:val="24"/>
        </w:rPr>
        <w:t>r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graduated and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(GPA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3.87)</w:t>
      </w:r>
    </w:p>
    <w:p w14:paraId="58130E53" w14:textId="77777777" w:rsidR="005841CF" w:rsidRPr="000B02B3" w:rsidRDefault="005841CF">
      <w:pPr>
        <w:spacing w:before="10" w:line="220" w:lineRule="exact"/>
        <w:rPr>
          <w:rFonts w:asciiTheme="majorHAnsi" w:hAnsiTheme="majorHAnsi"/>
          <w:sz w:val="22"/>
          <w:szCs w:val="22"/>
        </w:rPr>
      </w:pPr>
    </w:p>
    <w:p w14:paraId="6E195EB7" w14:textId="77777777" w:rsidR="005841CF" w:rsidRPr="000B02B3" w:rsidRDefault="000B02B3">
      <w:pPr>
        <w:ind w:left="100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Arial" w:hAnsiTheme="majorHAnsi" w:cs="Arial"/>
          <w:sz w:val="24"/>
          <w:szCs w:val="24"/>
        </w:rPr>
        <w:t xml:space="preserve">*Graduated Cum laude     </w:t>
      </w:r>
      <w:r w:rsidRPr="000B02B3">
        <w:rPr>
          <w:rFonts w:asciiTheme="majorHAnsi" w:eastAsia="Arial" w:hAnsiTheme="majorHAnsi" w:cs="Arial"/>
          <w:spacing w:val="26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*Dean's Li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0B02B3">
        <w:rPr>
          <w:rFonts w:asciiTheme="majorHAnsi" w:eastAsia="Arial" w:hAnsiTheme="majorHAnsi" w:cs="Arial"/>
          <w:sz w:val="24"/>
          <w:szCs w:val="24"/>
        </w:rPr>
        <w:t>t: (5 times)</w:t>
      </w:r>
    </w:p>
    <w:p w14:paraId="5E538724" w14:textId="77777777" w:rsidR="005841CF" w:rsidRPr="000B02B3" w:rsidRDefault="005841CF">
      <w:pPr>
        <w:spacing w:before="17" w:line="260" w:lineRule="exact"/>
        <w:rPr>
          <w:rFonts w:asciiTheme="majorHAnsi" w:hAnsiTheme="majorHAnsi"/>
          <w:sz w:val="24"/>
          <w:szCs w:val="24"/>
        </w:rPr>
      </w:pPr>
    </w:p>
    <w:p w14:paraId="4574693D" w14:textId="77777777" w:rsidR="005841CF" w:rsidRPr="000B02B3" w:rsidRDefault="000B02B3">
      <w:pPr>
        <w:spacing w:line="260" w:lineRule="exact"/>
        <w:ind w:left="100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HONORS</w:t>
      </w:r>
      <w:r w:rsidRPr="000B02B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 xml:space="preserve"> </w:t>
      </w:r>
      <w:r w:rsidRPr="000B02B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AND</w:t>
      </w:r>
      <w:r w:rsidRPr="000B02B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 xml:space="preserve"> </w:t>
      </w:r>
      <w:r w:rsidRPr="000B02B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AWARDS</w:t>
      </w:r>
    </w:p>
    <w:p w14:paraId="1DF617FD" w14:textId="77777777" w:rsidR="005841CF" w:rsidRPr="000B02B3" w:rsidRDefault="005841CF">
      <w:pPr>
        <w:spacing w:before="11" w:line="240" w:lineRule="exact"/>
        <w:rPr>
          <w:rFonts w:asciiTheme="majorHAnsi" w:hAnsiTheme="majorHAnsi"/>
          <w:sz w:val="24"/>
          <w:szCs w:val="24"/>
        </w:rPr>
      </w:pPr>
    </w:p>
    <w:p w14:paraId="0502FBB0" w14:textId="77777777" w:rsidR="005841CF" w:rsidRPr="000B02B3" w:rsidRDefault="000B02B3">
      <w:pPr>
        <w:spacing w:before="29"/>
        <w:ind w:left="100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Arial" w:hAnsiTheme="majorHAnsi" w:cs="Arial"/>
          <w:sz w:val="24"/>
          <w:szCs w:val="24"/>
        </w:rPr>
        <w:t>(Any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for</w:t>
      </w:r>
      <w:r w:rsidRPr="000B02B3">
        <w:rPr>
          <w:rFonts w:asciiTheme="majorHAnsi" w:eastAsia="Arial" w:hAnsiTheme="majorHAnsi" w:cs="Arial"/>
          <w:spacing w:val="-2"/>
          <w:sz w:val="24"/>
          <w:szCs w:val="24"/>
        </w:rPr>
        <w:t>m</w:t>
      </w:r>
      <w:r w:rsidRPr="000B02B3">
        <w:rPr>
          <w:rFonts w:asciiTheme="majorHAnsi" w:eastAsia="Arial" w:hAnsiTheme="majorHAnsi" w:cs="Arial"/>
          <w:sz w:val="24"/>
          <w:szCs w:val="24"/>
        </w:rPr>
        <w:t>al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awards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you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would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li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k</w:t>
      </w:r>
      <w:r w:rsidRPr="000B02B3">
        <w:rPr>
          <w:rFonts w:asciiTheme="majorHAnsi" w:eastAsia="Arial" w:hAnsiTheme="majorHAnsi" w:cs="Arial"/>
          <w:sz w:val="24"/>
          <w:szCs w:val="24"/>
        </w:rPr>
        <w:t>e to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share)</w:t>
      </w:r>
    </w:p>
    <w:p w14:paraId="5E7E39F2" w14:textId="77777777" w:rsidR="005841CF" w:rsidRPr="000B02B3" w:rsidRDefault="005841CF">
      <w:pPr>
        <w:spacing w:before="2" w:line="140" w:lineRule="exact"/>
        <w:rPr>
          <w:rFonts w:asciiTheme="majorHAnsi" w:hAnsiTheme="majorHAnsi"/>
          <w:sz w:val="14"/>
          <w:szCs w:val="14"/>
        </w:rPr>
      </w:pPr>
    </w:p>
    <w:p w14:paraId="2B81DCCC" w14:textId="77777777" w:rsidR="005841CF" w:rsidRPr="000B02B3" w:rsidRDefault="005841CF">
      <w:pPr>
        <w:spacing w:line="200" w:lineRule="exact"/>
        <w:rPr>
          <w:rFonts w:asciiTheme="majorHAnsi" w:hAnsiTheme="majorHAnsi"/>
        </w:rPr>
      </w:pPr>
    </w:p>
    <w:p w14:paraId="30003675" w14:textId="77777777" w:rsidR="005841CF" w:rsidRPr="000B02B3" w:rsidRDefault="005841CF">
      <w:pPr>
        <w:spacing w:line="200" w:lineRule="exact"/>
        <w:rPr>
          <w:rFonts w:asciiTheme="majorHAnsi" w:hAnsiTheme="majorHAnsi"/>
        </w:rPr>
      </w:pPr>
    </w:p>
    <w:p w14:paraId="1335F0C3" w14:textId="77777777" w:rsidR="005841CF" w:rsidRPr="000B02B3" w:rsidRDefault="000B02B3">
      <w:pPr>
        <w:ind w:left="100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Arial" w:hAnsiTheme="majorHAnsi" w:cs="Arial"/>
          <w:b/>
          <w:sz w:val="24"/>
          <w:szCs w:val="24"/>
          <w:u w:color="000000"/>
        </w:rPr>
        <w:t>VOLUN</w:t>
      </w:r>
      <w:r w:rsidRPr="000B02B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TE</w:t>
      </w:r>
      <w:r w:rsidRPr="000B02B3">
        <w:rPr>
          <w:rFonts w:asciiTheme="majorHAnsi" w:eastAsia="Arial" w:hAnsiTheme="majorHAnsi" w:cs="Arial"/>
          <w:b/>
          <w:sz w:val="24"/>
          <w:szCs w:val="24"/>
          <w:u w:color="000000"/>
        </w:rPr>
        <w:t>ER WORK</w:t>
      </w:r>
      <w:r w:rsidRPr="000B02B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 xml:space="preserve"> </w:t>
      </w:r>
      <w:r w:rsidRPr="000B02B3">
        <w:rPr>
          <w:rFonts w:asciiTheme="majorHAnsi" w:eastAsia="Arial" w:hAnsiTheme="majorHAnsi" w:cs="Arial"/>
          <w:b/>
          <w:sz w:val="24"/>
          <w:szCs w:val="24"/>
          <w:u w:color="000000"/>
        </w:rPr>
        <w:t>&amp; COM</w:t>
      </w:r>
      <w:r w:rsidRPr="000B02B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M</w:t>
      </w:r>
      <w:r w:rsidRPr="000B02B3">
        <w:rPr>
          <w:rFonts w:asciiTheme="majorHAnsi" w:eastAsia="Arial" w:hAnsiTheme="majorHAnsi" w:cs="Arial"/>
          <w:b/>
          <w:sz w:val="24"/>
          <w:szCs w:val="24"/>
          <w:u w:color="000000"/>
        </w:rPr>
        <w:t>UNITY</w:t>
      </w:r>
      <w:r w:rsidRPr="000B02B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 xml:space="preserve"> </w:t>
      </w:r>
      <w:r w:rsidRPr="000B02B3">
        <w:rPr>
          <w:rFonts w:asciiTheme="majorHAnsi" w:eastAsia="Arial" w:hAnsiTheme="majorHAnsi" w:cs="Arial"/>
          <w:b/>
          <w:sz w:val="24"/>
          <w:szCs w:val="24"/>
          <w:u w:color="000000"/>
        </w:rPr>
        <w:t>INVOLVEMENT</w:t>
      </w:r>
    </w:p>
    <w:p w14:paraId="17621C8B" w14:textId="77777777" w:rsidR="005841CF" w:rsidRPr="000B02B3" w:rsidRDefault="005841CF">
      <w:pPr>
        <w:spacing w:before="16" w:line="260" w:lineRule="exact"/>
        <w:rPr>
          <w:rFonts w:asciiTheme="majorHAnsi" w:hAnsiTheme="majorHAnsi"/>
          <w:sz w:val="24"/>
          <w:szCs w:val="24"/>
        </w:rPr>
      </w:pPr>
    </w:p>
    <w:p w14:paraId="29EDC0B6" w14:textId="77777777" w:rsidR="005841CF" w:rsidRPr="000B02B3" w:rsidRDefault="000B02B3">
      <w:pPr>
        <w:ind w:left="100" w:right="422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Arial" w:hAnsiTheme="majorHAnsi" w:cs="Arial"/>
          <w:sz w:val="24"/>
          <w:szCs w:val="24"/>
        </w:rPr>
        <w:t>(Depending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on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the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type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of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work volunteering can count the sa</w:t>
      </w:r>
      <w:r w:rsidRPr="000B02B3">
        <w:rPr>
          <w:rFonts w:asciiTheme="majorHAnsi" w:eastAsia="Arial" w:hAnsiTheme="majorHAnsi" w:cs="Arial"/>
          <w:spacing w:val="-2"/>
          <w:sz w:val="24"/>
          <w:szCs w:val="24"/>
        </w:rPr>
        <w:t>m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e as </w:t>
      </w:r>
      <w:r w:rsidRPr="000B02B3">
        <w:rPr>
          <w:rFonts w:asciiTheme="majorHAnsi" w:eastAsia="Arial" w:hAnsiTheme="majorHAnsi" w:cs="Arial"/>
          <w:sz w:val="24"/>
          <w:szCs w:val="24"/>
        </w:rPr>
        <w:t>for</w:t>
      </w:r>
      <w:r w:rsidRPr="000B02B3">
        <w:rPr>
          <w:rFonts w:asciiTheme="majorHAnsi" w:eastAsia="Arial" w:hAnsiTheme="majorHAnsi" w:cs="Arial"/>
          <w:spacing w:val="-2"/>
          <w:sz w:val="24"/>
          <w:szCs w:val="24"/>
        </w:rPr>
        <w:t>m</w:t>
      </w:r>
      <w:r w:rsidRPr="000B02B3">
        <w:rPr>
          <w:rFonts w:asciiTheme="majorHAnsi" w:eastAsia="Arial" w:hAnsiTheme="majorHAnsi" w:cs="Arial"/>
          <w:sz w:val="24"/>
          <w:szCs w:val="24"/>
        </w:rPr>
        <w:t>al on the job experience if related to the position)</w:t>
      </w:r>
    </w:p>
    <w:p w14:paraId="2106D325" w14:textId="77777777" w:rsidR="005841CF" w:rsidRPr="000B02B3" w:rsidRDefault="005841CF">
      <w:pPr>
        <w:spacing w:before="15" w:line="260" w:lineRule="exact"/>
        <w:rPr>
          <w:rFonts w:asciiTheme="majorHAnsi" w:hAnsiTheme="majorHAnsi"/>
          <w:sz w:val="24"/>
          <w:szCs w:val="24"/>
        </w:rPr>
      </w:pPr>
    </w:p>
    <w:p w14:paraId="1DDF01CB" w14:textId="77777777" w:rsidR="005841CF" w:rsidRPr="000B02B3" w:rsidRDefault="000B02B3">
      <w:pPr>
        <w:ind w:left="100" w:right="463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Arial" w:hAnsiTheme="majorHAnsi" w:cs="Arial"/>
          <w:sz w:val="24"/>
          <w:szCs w:val="24"/>
        </w:rPr>
        <w:t>(2010 - current) I hold Diversity workshops at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the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ABC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community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center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in Washington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DC,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6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times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each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month. I provide emplo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y</w:t>
      </w:r>
      <w:r w:rsidRPr="000B02B3">
        <w:rPr>
          <w:rFonts w:asciiTheme="majorHAnsi" w:eastAsia="Arial" w:hAnsiTheme="majorHAnsi" w:cs="Arial"/>
          <w:sz w:val="24"/>
          <w:szCs w:val="24"/>
        </w:rPr>
        <w:t>ers with information on developing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an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inclu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0B02B3">
        <w:rPr>
          <w:rFonts w:asciiTheme="majorHAnsi" w:eastAsia="Arial" w:hAnsiTheme="majorHAnsi" w:cs="Arial"/>
          <w:sz w:val="24"/>
          <w:szCs w:val="24"/>
        </w:rPr>
        <w:t>i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v</w:t>
      </w:r>
      <w:r w:rsidRPr="000B02B3">
        <w:rPr>
          <w:rFonts w:asciiTheme="majorHAnsi" w:eastAsia="Arial" w:hAnsiTheme="majorHAnsi" w:cs="Arial"/>
          <w:sz w:val="24"/>
          <w:szCs w:val="24"/>
        </w:rPr>
        <w:t>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and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dive</w:t>
      </w:r>
      <w:r w:rsidRPr="000B02B3">
        <w:rPr>
          <w:rFonts w:asciiTheme="majorHAnsi" w:eastAsia="Arial" w:hAnsiTheme="majorHAnsi" w:cs="Arial"/>
          <w:spacing w:val="2"/>
          <w:sz w:val="24"/>
          <w:szCs w:val="24"/>
        </w:rPr>
        <w:t>r</w:t>
      </w:r>
      <w:r w:rsidRPr="000B02B3">
        <w:rPr>
          <w:rFonts w:asciiTheme="majorHAnsi" w:eastAsia="Arial" w:hAnsiTheme="majorHAnsi" w:cs="Arial"/>
          <w:sz w:val="24"/>
          <w:szCs w:val="24"/>
        </w:rPr>
        <w:t>se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workforce.</w:t>
      </w:r>
    </w:p>
    <w:p w14:paraId="0F5489F0" w14:textId="77777777" w:rsidR="005841CF" w:rsidRPr="000B02B3" w:rsidRDefault="005841CF">
      <w:pPr>
        <w:spacing w:before="17" w:line="260" w:lineRule="exact"/>
        <w:rPr>
          <w:rFonts w:asciiTheme="majorHAnsi" w:hAnsiTheme="majorHAnsi"/>
          <w:sz w:val="24"/>
          <w:szCs w:val="24"/>
        </w:rPr>
      </w:pPr>
    </w:p>
    <w:p w14:paraId="393C70B7" w14:textId="77777777" w:rsidR="005841CF" w:rsidRPr="000B02B3" w:rsidRDefault="000B02B3">
      <w:pPr>
        <w:spacing w:line="260" w:lineRule="exact"/>
        <w:ind w:left="100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PROFE</w:t>
      </w:r>
      <w:r w:rsidRPr="000B02B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S</w:t>
      </w:r>
      <w:r w:rsidRPr="000B02B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SIONAL</w:t>
      </w:r>
      <w:r w:rsidRPr="000B02B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 xml:space="preserve"> </w:t>
      </w:r>
      <w:r w:rsidRPr="000B02B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A</w:t>
      </w:r>
      <w:r w:rsidRPr="000B02B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S</w:t>
      </w:r>
      <w:r w:rsidRPr="000B02B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SOCIATIONS</w:t>
      </w:r>
    </w:p>
    <w:p w14:paraId="5EBCDC9E" w14:textId="77777777" w:rsidR="005841CF" w:rsidRPr="000B02B3" w:rsidRDefault="005841CF">
      <w:pPr>
        <w:spacing w:before="11" w:line="240" w:lineRule="exact"/>
        <w:rPr>
          <w:rFonts w:asciiTheme="majorHAnsi" w:hAnsiTheme="majorHAnsi"/>
          <w:sz w:val="24"/>
          <w:szCs w:val="24"/>
        </w:rPr>
      </w:pPr>
    </w:p>
    <w:p w14:paraId="0E6885D3" w14:textId="77777777" w:rsidR="005841CF" w:rsidRPr="000B02B3" w:rsidRDefault="000B02B3">
      <w:pPr>
        <w:spacing w:before="29"/>
        <w:ind w:left="100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Arial" w:hAnsiTheme="majorHAnsi" w:cs="Arial"/>
          <w:b/>
          <w:spacing w:val="-1"/>
          <w:sz w:val="24"/>
          <w:szCs w:val="24"/>
        </w:rPr>
        <w:t>AA</w:t>
      </w:r>
      <w:r w:rsidRPr="000B02B3">
        <w:rPr>
          <w:rFonts w:asciiTheme="majorHAnsi" w:eastAsia="Arial" w:hAnsiTheme="majorHAnsi" w:cs="Arial"/>
          <w:b/>
          <w:spacing w:val="1"/>
          <w:sz w:val="24"/>
          <w:szCs w:val="24"/>
        </w:rPr>
        <w:t>P</w:t>
      </w:r>
      <w:r w:rsidRPr="000B02B3">
        <w:rPr>
          <w:rFonts w:asciiTheme="majorHAnsi" w:eastAsia="Arial" w:hAnsiTheme="majorHAnsi" w:cs="Arial"/>
          <w:b/>
          <w:sz w:val="24"/>
          <w:szCs w:val="24"/>
        </w:rPr>
        <w:t xml:space="preserve">D </w:t>
      </w:r>
      <w:r w:rsidRPr="000B02B3">
        <w:rPr>
          <w:rFonts w:asciiTheme="majorHAnsi" w:eastAsia="Arial" w:hAnsiTheme="majorHAnsi" w:cs="Arial"/>
          <w:sz w:val="24"/>
          <w:szCs w:val="24"/>
        </w:rPr>
        <w:t>-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American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Association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of</w:t>
      </w:r>
      <w:r w:rsidRPr="000B02B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Peoples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with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Disabilities</w:t>
      </w:r>
    </w:p>
    <w:p w14:paraId="5AE29CC2" w14:textId="77777777" w:rsidR="005841CF" w:rsidRPr="000B02B3" w:rsidRDefault="000B02B3">
      <w:pPr>
        <w:ind w:left="100" w:right="4091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Arial" w:hAnsiTheme="majorHAnsi" w:cs="Arial"/>
          <w:b/>
          <w:spacing w:val="-1"/>
          <w:sz w:val="24"/>
          <w:szCs w:val="24"/>
        </w:rPr>
        <w:t>HA</w:t>
      </w:r>
      <w:r w:rsidRPr="000B02B3">
        <w:rPr>
          <w:rFonts w:asciiTheme="majorHAnsi" w:eastAsia="Arial" w:hAnsiTheme="majorHAnsi" w:cs="Arial"/>
          <w:b/>
          <w:spacing w:val="1"/>
          <w:sz w:val="24"/>
          <w:szCs w:val="24"/>
        </w:rPr>
        <w:t>V</w:t>
      </w:r>
      <w:r w:rsidRPr="000B02B3">
        <w:rPr>
          <w:rFonts w:asciiTheme="majorHAnsi" w:eastAsia="Arial" w:hAnsiTheme="majorHAnsi" w:cs="Arial"/>
          <w:b/>
          <w:sz w:val="24"/>
          <w:szCs w:val="24"/>
        </w:rPr>
        <w:t xml:space="preserve">A </w:t>
      </w:r>
      <w:r w:rsidRPr="000B02B3">
        <w:rPr>
          <w:rFonts w:asciiTheme="majorHAnsi" w:eastAsia="Arial" w:hAnsiTheme="majorHAnsi" w:cs="Arial"/>
          <w:sz w:val="24"/>
          <w:szCs w:val="24"/>
        </w:rPr>
        <w:t>-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Honored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American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Veterans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Afield </w:t>
      </w:r>
      <w:r w:rsidRPr="000B02B3">
        <w:rPr>
          <w:rFonts w:asciiTheme="majorHAnsi" w:eastAsia="Arial" w:hAnsiTheme="majorHAnsi" w:cs="Arial"/>
          <w:b/>
          <w:spacing w:val="-1"/>
          <w:sz w:val="24"/>
          <w:szCs w:val="24"/>
        </w:rPr>
        <w:t>NR</w:t>
      </w:r>
      <w:r w:rsidRPr="000B02B3">
        <w:rPr>
          <w:rFonts w:asciiTheme="majorHAnsi" w:eastAsia="Arial" w:hAnsiTheme="majorHAnsi" w:cs="Arial"/>
          <w:b/>
          <w:sz w:val="24"/>
          <w:szCs w:val="24"/>
        </w:rPr>
        <w:t xml:space="preserve">A </w:t>
      </w:r>
      <w:r w:rsidRPr="000B02B3">
        <w:rPr>
          <w:rFonts w:asciiTheme="majorHAnsi" w:eastAsia="Arial" w:hAnsiTheme="majorHAnsi" w:cs="Arial"/>
          <w:sz w:val="24"/>
          <w:szCs w:val="24"/>
        </w:rPr>
        <w:t>- National R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0B02B3">
        <w:rPr>
          <w:rFonts w:asciiTheme="majorHAnsi" w:eastAsia="Arial" w:hAnsiTheme="majorHAnsi" w:cs="Arial"/>
          <w:sz w:val="24"/>
          <w:szCs w:val="24"/>
        </w:rPr>
        <w:t>ha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b</w:t>
      </w:r>
      <w:r w:rsidRPr="000B02B3">
        <w:rPr>
          <w:rFonts w:asciiTheme="majorHAnsi" w:eastAsia="Arial" w:hAnsiTheme="majorHAnsi" w:cs="Arial"/>
          <w:sz w:val="24"/>
          <w:szCs w:val="24"/>
        </w:rPr>
        <w:t>ilitati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0B02B3">
        <w:rPr>
          <w:rFonts w:asciiTheme="majorHAnsi" w:eastAsia="Arial" w:hAnsiTheme="majorHAnsi" w:cs="Arial"/>
          <w:sz w:val="24"/>
          <w:szCs w:val="24"/>
        </w:rPr>
        <w:t xml:space="preserve">n Association </w:t>
      </w:r>
      <w:r w:rsidRPr="000B02B3">
        <w:rPr>
          <w:rFonts w:asciiTheme="majorHAnsi" w:eastAsia="Arial" w:hAnsiTheme="majorHAnsi" w:cs="Arial"/>
          <w:b/>
          <w:sz w:val="24"/>
          <w:szCs w:val="24"/>
        </w:rPr>
        <w:t>PMI</w:t>
      </w:r>
      <w:r w:rsidRPr="000B02B3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-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Project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Management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Institute</w:t>
      </w:r>
    </w:p>
    <w:p w14:paraId="42A4A5A7" w14:textId="77777777" w:rsidR="005841CF" w:rsidRPr="000B02B3" w:rsidRDefault="000B02B3">
      <w:pPr>
        <w:ind w:left="100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Arial" w:hAnsiTheme="majorHAnsi" w:cs="Arial"/>
          <w:b/>
          <w:sz w:val="24"/>
          <w:szCs w:val="24"/>
        </w:rPr>
        <w:t>Wounded</w:t>
      </w:r>
      <w:r w:rsidRPr="000B02B3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b/>
          <w:sz w:val="24"/>
          <w:szCs w:val="24"/>
        </w:rPr>
        <w:t>Warriors</w:t>
      </w:r>
      <w:r w:rsidRPr="000B02B3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b/>
          <w:spacing w:val="-2"/>
          <w:sz w:val="24"/>
          <w:szCs w:val="24"/>
        </w:rPr>
        <w:t>P</w:t>
      </w:r>
      <w:r w:rsidRPr="000B02B3">
        <w:rPr>
          <w:rFonts w:asciiTheme="majorHAnsi" w:eastAsia="Arial" w:hAnsiTheme="majorHAnsi" w:cs="Arial"/>
          <w:b/>
          <w:sz w:val="24"/>
          <w:szCs w:val="24"/>
        </w:rPr>
        <w:t>roject</w:t>
      </w:r>
      <w:r w:rsidRPr="000B02B3">
        <w:rPr>
          <w:rFonts w:asciiTheme="majorHAnsi" w:eastAsia="Arial" w:hAnsiTheme="majorHAnsi" w:cs="Arial"/>
          <w:b/>
          <w:spacing w:val="2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-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W</w:t>
      </w:r>
      <w:r w:rsidRPr="000B02B3">
        <w:rPr>
          <w:rFonts w:asciiTheme="majorHAnsi" w:eastAsia="Arial" w:hAnsiTheme="majorHAnsi" w:cs="Arial"/>
          <w:spacing w:val="-2"/>
          <w:sz w:val="24"/>
          <w:szCs w:val="24"/>
        </w:rPr>
        <w:t>a</w:t>
      </w:r>
      <w:r w:rsidRPr="000B02B3">
        <w:rPr>
          <w:rFonts w:asciiTheme="majorHAnsi" w:eastAsia="Arial" w:hAnsiTheme="majorHAnsi" w:cs="Arial"/>
          <w:sz w:val="24"/>
          <w:szCs w:val="24"/>
        </w:rPr>
        <w:t>rriors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to</w:t>
      </w:r>
      <w:r w:rsidRPr="000B02B3">
        <w:rPr>
          <w:rFonts w:asciiTheme="majorHAnsi" w:eastAsia="Arial" w:hAnsiTheme="majorHAnsi" w:cs="Arial"/>
          <w:spacing w:val="-1"/>
          <w:sz w:val="24"/>
          <w:szCs w:val="24"/>
        </w:rPr>
        <w:t xml:space="preserve"> W</w:t>
      </w:r>
      <w:r w:rsidRPr="000B02B3">
        <w:rPr>
          <w:rFonts w:asciiTheme="majorHAnsi" w:eastAsia="Arial" w:hAnsiTheme="majorHAnsi" w:cs="Arial"/>
          <w:sz w:val="24"/>
          <w:szCs w:val="24"/>
        </w:rPr>
        <w:t>ork</w:t>
      </w:r>
    </w:p>
    <w:p w14:paraId="4173D614" w14:textId="77777777" w:rsidR="005841CF" w:rsidRPr="000B02B3" w:rsidRDefault="005841CF">
      <w:pPr>
        <w:spacing w:before="3" w:line="140" w:lineRule="exact"/>
        <w:rPr>
          <w:rFonts w:asciiTheme="majorHAnsi" w:hAnsiTheme="majorHAnsi"/>
          <w:sz w:val="14"/>
          <w:szCs w:val="14"/>
        </w:rPr>
      </w:pPr>
    </w:p>
    <w:p w14:paraId="13E89203" w14:textId="77777777" w:rsidR="005841CF" w:rsidRPr="000B02B3" w:rsidRDefault="005841CF">
      <w:pPr>
        <w:spacing w:line="200" w:lineRule="exact"/>
        <w:rPr>
          <w:rFonts w:asciiTheme="majorHAnsi" w:hAnsiTheme="majorHAnsi"/>
        </w:rPr>
      </w:pPr>
    </w:p>
    <w:p w14:paraId="5C364146" w14:textId="77777777" w:rsidR="005841CF" w:rsidRPr="000B02B3" w:rsidRDefault="005841CF">
      <w:pPr>
        <w:spacing w:line="200" w:lineRule="exact"/>
        <w:rPr>
          <w:rFonts w:asciiTheme="majorHAnsi" w:hAnsiTheme="majorHAnsi"/>
        </w:rPr>
      </w:pPr>
    </w:p>
    <w:p w14:paraId="2872FF82" w14:textId="77777777" w:rsidR="005841CF" w:rsidRPr="000B02B3" w:rsidRDefault="000B02B3">
      <w:pPr>
        <w:ind w:left="100"/>
        <w:rPr>
          <w:rFonts w:asciiTheme="majorHAnsi" w:eastAsia="Arial" w:hAnsiTheme="majorHAnsi" w:cs="Arial"/>
          <w:sz w:val="24"/>
          <w:szCs w:val="24"/>
        </w:rPr>
      </w:pPr>
      <w:r w:rsidRPr="000B02B3">
        <w:rPr>
          <w:rFonts w:asciiTheme="majorHAnsi" w:eastAsia="Arial" w:hAnsiTheme="majorHAnsi" w:cs="Arial"/>
          <w:b/>
          <w:sz w:val="24"/>
          <w:szCs w:val="24"/>
        </w:rPr>
        <w:t>REF</w:t>
      </w:r>
      <w:r w:rsidRPr="000B02B3">
        <w:rPr>
          <w:rFonts w:asciiTheme="majorHAnsi" w:eastAsia="Arial" w:hAnsiTheme="majorHAnsi" w:cs="Arial"/>
          <w:b/>
          <w:spacing w:val="1"/>
          <w:sz w:val="24"/>
          <w:szCs w:val="24"/>
        </w:rPr>
        <w:t>E</w:t>
      </w:r>
      <w:r w:rsidRPr="000B02B3">
        <w:rPr>
          <w:rFonts w:asciiTheme="majorHAnsi" w:eastAsia="Arial" w:hAnsiTheme="majorHAnsi" w:cs="Arial"/>
          <w:b/>
          <w:sz w:val="24"/>
          <w:szCs w:val="24"/>
        </w:rPr>
        <w:t>RANCES:</w:t>
      </w:r>
      <w:r w:rsidRPr="000B02B3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(List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at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least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3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reference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inc</w:t>
      </w:r>
      <w:r w:rsidRPr="000B02B3">
        <w:rPr>
          <w:rFonts w:asciiTheme="majorHAnsi" w:eastAsia="Arial" w:hAnsiTheme="majorHAnsi" w:cs="Arial"/>
          <w:spacing w:val="-1"/>
          <w:sz w:val="24"/>
          <w:szCs w:val="24"/>
        </w:rPr>
        <w:t>l</w:t>
      </w:r>
      <w:r w:rsidRPr="000B02B3">
        <w:rPr>
          <w:rFonts w:asciiTheme="majorHAnsi" w:eastAsia="Arial" w:hAnsiTheme="majorHAnsi" w:cs="Arial"/>
          <w:sz w:val="24"/>
          <w:szCs w:val="24"/>
        </w:rPr>
        <w:t>uding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their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contact</w:t>
      </w:r>
      <w:r w:rsidRPr="000B02B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B02B3">
        <w:rPr>
          <w:rFonts w:asciiTheme="majorHAnsi" w:eastAsia="Arial" w:hAnsiTheme="majorHAnsi" w:cs="Arial"/>
          <w:sz w:val="24"/>
          <w:szCs w:val="24"/>
        </w:rPr>
        <w:t>infor</w:t>
      </w:r>
      <w:r w:rsidRPr="000B02B3">
        <w:rPr>
          <w:rFonts w:asciiTheme="majorHAnsi" w:eastAsia="Arial" w:hAnsiTheme="majorHAnsi" w:cs="Arial"/>
          <w:spacing w:val="-2"/>
          <w:sz w:val="24"/>
          <w:szCs w:val="24"/>
        </w:rPr>
        <w:t>m</w:t>
      </w:r>
      <w:r w:rsidRPr="000B02B3">
        <w:rPr>
          <w:rFonts w:asciiTheme="majorHAnsi" w:eastAsia="Arial" w:hAnsiTheme="majorHAnsi" w:cs="Arial"/>
          <w:sz w:val="24"/>
          <w:szCs w:val="24"/>
        </w:rPr>
        <w:t>ation)</w:t>
      </w:r>
    </w:p>
    <w:sectPr w:rsidR="005841CF" w:rsidRPr="000B02B3">
      <w:pgSz w:w="12240" w:h="15840"/>
      <w:pgMar w:top="840" w:right="172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6427B"/>
    <w:multiLevelType w:val="multilevel"/>
    <w:tmpl w:val="4E2A2CA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1CF"/>
    <w:rsid w:val="000B02B3"/>
    <w:rsid w:val="00584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7E75C"/>
  <w15:docId w15:val="{79DCF036-03FE-4A09-98AF-EB1BD73E1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1230</Words>
  <Characters>7011</Characters>
  <Application>Microsoft Office Word</Application>
  <DocSecurity>0</DocSecurity>
  <Lines>58</Lines>
  <Paragraphs>16</Paragraphs>
  <ScaleCrop>false</ScaleCrop>
  <Company/>
  <LinksUpToDate>false</LinksUpToDate>
  <CharactersWithSpaces>8225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2021-03-18T00:15:00Z</dcterms:created>
  <dcterms:modified xsi:type="dcterms:W3CDTF">2021-03-18T00:26:00Z</dcterms:modified>
</cp:coreProperties>
</file>